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E508F6" w14:textId="2E70329C" w:rsidR="00676E4A" w:rsidRDefault="00213A7A" w:rsidP="00676E4A">
      <w:pPr>
        <w:jc w:val="righ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Załącznik nr </w:t>
      </w:r>
      <w:r w:rsidR="00EB180F">
        <w:rPr>
          <w:rFonts w:asciiTheme="minorHAnsi" w:hAnsiTheme="minorHAnsi" w:cstheme="minorHAnsi"/>
          <w:b/>
          <w:sz w:val="22"/>
          <w:szCs w:val="22"/>
        </w:rPr>
        <w:t>8</w:t>
      </w:r>
    </w:p>
    <w:p w14:paraId="0695C0EE" w14:textId="77777777" w:rsidR="00E2347A" w:rsidRDefault="00E2347A" w:rsidP="00676E4A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23548FFD" w14:textId="041001FB" w:rsidR="00270A00" w:rsidRPr="002D3731" w:rsidRDefault="00270A00" w:rsidP="00270A00">
      <w:pPr>
        <w:jc w:val="center"/>
        <w:rPr>
          <w:b/>
          <w:i/>
        </w:rPr>
      </w:pPr>
      <w:r w:rsidRPr="005C1DA2">
        <w:rPr>
          <w:rFonts w:cs="Tahoma"/>
          <w:sz w:val="18"/>
          <w:szCs w:val="18"/>
        </w:rPr>
        <w:t xml:space="preserve">Oferta w postępowaniu na </w:t>
      </w:r>
      <w:r w:rsidRPr="005C1DA2">
        <w:rPr>
          <w:sz w:val="18"/>
          <w:szCs w:val="18"/>
        </w:rPr>
        <w:t xml:space="preserve">wyłonienie Wykonawcy na przeprowadzenie </w:t>
      </w:r>
      <w:r w:rsidR="008D700D">
        <w:rPr>
          <w:sz w:val="18"/>
          <w:szCs w:val="18"/>
        </w:rPr>
        <w:t>indywidualnych konsultacji psychologicznych</w:t>
      </w:r>
      <w:r w:rsidR="00EB180F">
        <w:rPr>
          <w:sz w:val="18"/>
          <w:szCs w:val="18"/>
        </w:rPr>
        <w:t xml:space="preserve"> </w:t>
      </w:r>
      <w:r w:rsidR="008D700D">
        <w:rPr>
          <w:sz w:val="18"/>
          <w:szCs w:val="18"/>
        </w:rPr>
        <w:br/>
      </w:r>
      <w:r w:rsidR="00EB180F">
        <w:rPr>
          <w:sz w:val="18"/>
          <w:szCs w:val="18"/>
        </w:rPr>
        <w:t>dla 1</w:t>
      </w:r>
      <w:r w:rsidR="008D700D">
        <w:rPr>
          <w:sz w:val="18"/>
          <w:szCs w:val="18"/>
        </w:rPr>
        <w:t>00</w:t>
      </w:r>
      <w:r w:rsidRPr="005C1DA2">
        <w:rPr>
          <w:sz w:val="18"/>
          <w:szCs w:val="18"/>
        </w:rPr>
        <w:t xml:space="preserve"> uczestników projektu </w:t>
      </w:r>
      <w:r w:rsidR="00FB2014">
        <w:rPr>
          <w:rFonts w:cs="Calibri"/>
          <w:b/>
          <w:iCs/>
          <w:sz w:val="18"/>
          <w:szCs w:val="18"/>
        </w:rPr>
        <w:t>"</w:t>
      </w:r>
      <w:r w:rsidR="008D700D">
        <w:rPr>
          <w:rFonts w:cs="Calibri"/>
          <w:b/>
          <w:iCs/>
          <w:sz w:val="18"/>
          <w:szCs w:val="18"/>
        </w:rPr>
        <w:t>Strefa równości na rynku pracy w powiecie pleszewskim i jarocińskim</w:t>
      </w:r>
      <w:r w:rsidRPr="005C1DA2">
        <w:rPr>
          <w:rFonts w:cs="Calibri"/>
          <w:b/>
          <w:iCs/>
          <w:sz w:val="18"/>
          <w:szCs w:val="18"/>
        </w:rPr>
        <w:t>"</w:t>
      </w:r>
      <w:r w:rsidR="00FB2014">
        <w:rPr>
          <w:rFonts w:cs="Calibri"/>
          <w:b/>
          <w:iCs/>
          <w:sz w:val="18"/>
          <w:szCs w:val="18"/>
        </w:rPr>
        <w:t xml:space="preserve"> </w:t>
      </w:r>
      <w:r w:rsidR="008D700D">
        <w:rPr>
          <w:rFonts w:cs="Calibri"/>
          <w:b/>
          <w:iCs/>
          <w:sz w:val="18"/>
          <w:szCs w:val="18"/>
        </w:rPr>
        <w:br/>
        <w:t>nr FEWP.06.03</w:t>
      </w:r>
      <w:r w:rsidR="00FB2014">
        <w:rPr>
          <w:rFonts w:cs="Calibri"/>
          <w:b/>
          <w:iCs/>
          <w:sz w:val="18"/>
          <w:szCs w:val="18"/>
        </w:rPr>
        <w:t>-IP.01-00</w:t>
      </w:r>
      <w:r w:rsidR="008D700D">
        <w:rPr>
          <w:rFonts w:cs="Calibri"/>
          <w:b/>
          <w:iCs/>
          <w:sz w:val="18"/>
          <w:szCs w:val="18"/>
        </w:rPr>
        <w:t>52</w:t>
      </w:r>
      <w:r>
        <w:rPr>
          <w:rFonts w:cs="Calibri"/>
          <w:b/>
          <w:iCs/>
          <w:sz w:val="18"/>
          <w:szCs w:val="18"/>
        </w:rPr>
        <w:t>/24</w:t>
      </w:r>
    </w:p>
    <w:p w14:paraId="212CB129" w14:textId="77777777" w:rsidR="00676E4A" w:rsidRPr="00005B76" w:rsidRDefault="00676E4A" w:rsidP="00676E4A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4A9524C5" w14:textId="77777777" w:rsidR="004D232A" w:rsidRDefault="004D232A" w:rsidP="006B3C10">
      <w:pPr>
        <w:ind w:left="117" w:right="106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6B08038" w14:textId="77777777" w:rsidR="004D4046" w:rsidRPr="00005B76" w:rsidRDefault="004D4046" w:rsidP="006B3C10">
      <w:pPr>
        <w:ind w:left="117" w:right="106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05B76">
        <w:rPr>
          <w:rFonts w:asciiTheme="minorHAnsi" w:hAnsiTheme="minorHAnsi" w:cstheme="minorHAnsi"/>
          <w:b/>
          <w:sz w:val="22"/>
          <w:szCs w:val="22"/>
        </w:rPr>
        <w:t>UMOWA nr….</w:t>
      </w:r>
    </w:p>
    <w:p w14:paraId="4C33B857" w14:textId="3A5384BF" w:rsidR="00F53952" w:rsidRPr="0019077D" w:rsidRDefault="00F53952" w:rsidP="0031617B">
      <w:pPr>
        <w:ind w:left="117" w:right="106"/>
        <w:jc w:val="center"/>
        <w:rPr>
          <w:rFonts w:ascii="Calibri" w:hAnsi="Calibri" w:cs="Calibri"/>
          <w:sz w:val="22"/>
          <w:szCs w:val="22"/>
        </w:rPr>
      </w:pPr>
      <w:r w:rsidRPr="00005B76">
        <w:rPr>
          <w:rFonts w:asciiTheme="minorHAnsi" w:hAnsiTheme="minorHAnsi" w:cstheme="minorHAnsi"/>
          <w:sz w:val="22"/>
          <w:szCs w:val="22"/>
        </w:rPr>
        <w:t xml:space="preserve">na przeprowadzenie </w:t>
      </w:r>
      <w:r w:rsidR="008D700D">
        <w:rPr>
          <w:rFonts w:asciiTheme="minorHAnsi" w:hAnsiTheme="minorHAnsi" w:cstheme="minorHAnsi"/>
          <w:sz w:val="22"/>
          <w:szCs w:val="22"/>
        </w:rPr>
        <w:t xml:space="preserve">indywidualnych konsultacji psychologicznych </w:t>
      </w:r>
    </w:p>
    <w:p w14:paraId="7733ACD5" w14:textId="77777777" w:rsidR="00F53952" w:rsidRPr="0019077D" w:rsidRDefault="00F53952" w:rsidP="006B3C10">
      <w:pPr>
        <w:ind w:left="117" w:right="106"/>
        <w:jc w:val="center"/>
        <w:rPr>
          <w:rFonts w:ascii="Calibri" w:hAnsi="Calibri" w:cs="Calibri"/>
          <w:sz w:val="22"/>
          <w:szCs w:val="22"/>
        </w:rPr>
      </w:pPr>
    </w:p>
    <w:p w14:paraId="147A4F4F" w14:textId="77777777" w:rsidR="004D4046" w:rsidRPr="00005B76" w:rsidRDefault="004D4046" w:rsidP="004D4046">
      <w:pPr>
        <w:ind w:left="117" w:right="106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3413AC7" w14:textId="388534DA" w:rsidR="004D4046" w:rsidRPr="00005B76" w:rsidRDefault="00FB2014" w:rsidP="004D4046">
      <w:pPr>
        <w:pStyle w:val="Normalny1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 xml:space="preserve">Zawarta w </w:t>
      </w:r>
      <w:r w:rsidR="008D700D">
        <w:rPr>
          <w:rFonts w:asciiTheme="minorHAnsi" w:hAnsiTheme="minorHAnsi" w:cstheme="minorHAnsi"/>
          <w:color w:val="auto"/>
          <w:sz w:val="22"/>
          <w:szCs w:val="22"/>
        </w:rPr>
        <w:t>Poznaniu</w:t>
      </w:r>
      <w:r w:rsidR="004D4046" w:rsidRPr="00005B76">
        <w:rPr>
          <w:rFonts w:asciiTheme="minorHAnsi" w:hAnsiTheme="minorHAnsi" w:cstheme="minorHAnsi"/>
          <w:color w:val="auto"/>
          <w:sz w:val="22"/>
          <w:szCs w:val="22"/>
        </w:rPr>
        <w:t xml:space="preserve"> w dniu …………………………  roku pomiędzy: </w:t>
      </w:r>
    </w:p>
    <w:p w14:paraId="6878BD28" w14:textId="77777777" w:rsidR="004D4046" w:rsidRPr="00005B76" w:rsidRDefault="004D4046" w:rsidP="004D4046">
      <w:pPr>
        <w:rPr>
          <w:rFonts w:asciiTheme="minorHAnsi" w:hAnsiTheme="minorHAnsi" w:cstheme="minorHAnsi"/>
          <w:b/>
          <w:sz w:val="22"/>
          <w:szCs w:val="22"/>
        </w:rPr>
      </w:pPr>
    </w:p>
    <w:p w14:paraId="7AFD91B4" w14:textId="32068F2E" w:rsidR="004D4046" w:rsidRPr="00005B76" w:rsidRDefault="008D700D" w:rsidP="004D4046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Fundacją Akademia Europejska</w:t>
      </w:r>
      <w:r w:rsidR="004D4046" w:rsidRPr="00005B76">
        <w:rPr>
          <w:rFonts w:asciiTheme="minorHAnsi" w:hAnsiTheme="minorHAnsi" w:cstheme="minorHAnsi"/>
          <w:b/>
          <w:sz w:val="22"/>
          <w:szCs w:val="22"/>
        </w:rPr>
        <w:t xml:space="preserve"> z siedzibą</w:t>
      </w:r>
      <w:r w:rsidR="00937930">
        <w:rPr>
          <w:rFonts w:asciiTheme="minorHAnsi" w:hAnsiTheme="minorHAnsi" w:cstheme="minorHAnsi"/>
          <w:b/>
          <w:sz w:val="22"/>
          <w:szCs w:val="22"/>
        </w:rPr>
        <w:t>:</w:t>
      </w:r>
      <w:r w:rsidR="00FB2014"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>60-601 Poznań,</w:t>
      </w:r>
      <w:r w:rsidR="00FB2014"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>ul. Grudzieniec 64</w:t>
      </w:r>
    </w:p>
    <w:p w14:paraId="6CCB8EFD" w14:textId="6108D32B" w:rsidR="004D4046" w:rsidRPr="00005B76" w:rsidRDefault="004D4046" w:rsidP="004D4046">
      <w:pPr>
        <w:rPr>
          <w:rFonts w:asciiTheme="minorHAnsi" w:hAnsiTheme="minorHAnsi" w:cstheme="minorHAnsi"/>
          <w:b/>
          <w:sz w:val="22"/>
          <w:szCs w:val="22"/>
        </w:rPr>
      </w:pPr>
      <w:r w:rsidRPr="00005B76">
        <w:rPr>
          <w:rFonts w:asciiTheme="minorHAnsi" w:hAnsiTheme="minorHAnsi" w:cstheme="minorHAnsi"/>
          <w:b/>
          <w:sz w:val="22"/>
          <w:szCs w:val="22"/>
        </w:rPr>
        <w:t xml:space="preserve">NIP: </w:t>
      </w:r>
      <w:r w:rsidR="008D700D">
        <w:rPr>
          <w:rStyle w:val="st"/>
          <w:rFonts w:asciiTheme="minorHAnsi" w:hAnsiTheme="minorHAnsi" w:cstheme="minorHAnsi"/>
          <w:b/>
          <w:sz w:val="22"/>
          <w:szCs w:val="22"/>
        </w:rPr>
        <w:t>781-191-08-28</w:t>
      </w:r>
      <w:r w:rsidRPr="00005B76">
        <w:rPr>
          <w:rStyle w:val="st"/>
          <w:rFonts w:asciiTheme="minorHAnsi" w:hAnsiTheme="minorHAnsi" w:cstheme="minorHAnsi"/>
          <w:b/>
          <w:sz w:val="22"/>
          <w:szCs w:val="22"/>
        </w:rPr>
        <w:t xml:space="preserve"> REGON: </w:t>
      </w:r>
      <w:r w:rsidR="008D700D">
        <w:rPr>
          <w:rStyle w:val="st"/>
          <w:rFonts w:asciiTheme="minorHAnsi" w:hAnsiTheme="minorHAnsi" w:cstheme="minorHAnsi"/>
          <w:b/>
          <w:sz w:val="22"/>
          <w:szCs w:val="22"/>
        </w:rPr>
        <w:t>361609419</w:t>
      </w:r>
    </w:p>
    <w:p w14:paraId="58396FA1" w14:textId="77777777" w:rsidR="004D4046" w:rsidRPr="00005B76" w:rsidRDefault="004D4046" w:rsidP="004D4046">
      <w:pPr>
        <w:rPr>
          <w:rFonts w:asciiTheme="minorHAnsi" w:hAnsiTheme="minorHAnsi" w:cstheme="minorHAnsi"/>
          <w:b/>
          <w:sz w:val="22"/>
          <w:szCs w:val="22"/>
        </w:rPr>
      </w:pPr>
    </w:p>
    <w:p w14:paraId="2E7C46BC" w14:textId="77777777" w:rsidR="004D4046" w:rsidRPr="00005B76" w:rsidRDefault="004D4046" w:rsidP="004D4046">
      <w:pPr>
        <w:tabs>
          <w:tab w:val="right" w:leader="dot" w:pos="9072"/>
        </w:tabs>
        <w:rPr>
          <w:rFonts w:asciiTheme="minorHAnsi" w:hAnsiTheme="minorHAnsi" w:cstheme="minorHAnsi"/>
          <w:sz w:val="22"/>
          <w:szCs w:val="22"/>
        </w:rPr>
      </w:pPr>
      <w:r w:rsidRPr="006C23FB">
        <w:rPr>
          <w:rFonts w:asciiTheme="minorHAnsi" w:hAnsiTheme="minorHAnsi" w:cstheme="minorHAnsi"/>
          <w:sz w:val="22"/>
          <w:szCs w:val="22"/>
        </w:rPr>
        <w:t xml:space="preserve">reprezentowanym przez </w:t>
      </w:r>
      <w:r w:rsidR="006C23FB" w:rsidRPr="007E33DF">
        <w:rPr>
          <w:rFonts w:asciiTheme="minorHAnsi" w:hAnsiTheme="minorHAnsi" w:cstheme="minorHAnsi"/>
          <w:sz w:val="22"/>
          <w:szCs w:val="22"/>
        </w:rPr>
        <w:t>………………………….</w:t>
      </w:r>
      <w:r w:rsidRPr="007E33DF">
        <w:rPr>
          <w:rFonts w:asciiTheme="minorHAnsi" w:hAnsiTheme="minorHAnsi" w:cstheme="minorHAnsi"/>
          <w:sz w:val="22"/>
          <w:szCs w:val="22"/>
        </w:rPr>
        <w:t xml:space="preserve"> - </w:t>
      </w:r>
      <w:r w:rsidR="006C23FB" w:rsidRPr="007E33DF">
        <w:rPr>
          <w:rFonts w:asciiTheme="minorHAnsi" w:hAnsiTheme="minorHAnsi" w:cstheme="minorHAnsi"/>
          <w:b/>
          <w:sz w:val="22"/>
          <w:szCs w:val="22"/>
        </w:rPr>
        <w:t>……………………………….</w:t>
      </w:r>
      <w:r w:rsidRPr="007E33DF">
        <w:rPr>
          <w:rFonts w:asciiTheme="minorHAnsi" w:hAnsiTheme="minorHAnsi" w:cstheme="minorHAnsi"/>
          <w:sz w:val="22"/>
          <w:szCs w:val="22"/>
        </w:rPr>
        <w:t xml:space="preserve"> zwanym</w:t>
      </w:r>
      <w:r w:rsidRPr="006C23FB">
        <w:rPr>
          <w:rFonts w:asciiTheme="minorHAnsi" w:hAnsiTheme="minorHAnsi" w:cstheme="minorHAnsi"/>
          <w:sz w:val="22"/>
          <w:szCs w:val="22"/>
        </w:rPr>
        <w:t xml:space="preserve"> dalej </w:t>
      </w:r>
      <w:r w:rsidRPr="006C23FB">
        <w:rPr>
          <w:rFonts w:asciiTheme="minorHAnsi" w:hAnsiTheme="minorHAnsi" w:cstheme="minorHAnsi"/>
          <w:b/>
          <w:sz w:val="22"/>
          <w:szCs w:val="22"/>
        </w:rPr>
        <w:t>„Zamawiającym</w:t>
      </w:r>
      <w:r w:rsidRPr="006C23FB">
        <w:rPr>
          <w:rFonts w:asciiTheme="minorHAnsi" w:hAnsiTheme="minorHAnsi" w:cstheme="minorHAnsi"/>
          <w:sz w:val="22"/>
          <w:szCs w:val="22"/>
        </w:rPr>
        <w:t>”</w:t>
      </w:r>
    </w:p>
    <w:p w14:paraId="70B26C91" w14:textId="77777777" w:rsidR="004D4046" w:rsidRPr="00005B76" w:rsidRDefault="004D4046" w:rsidP="004D404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7FBE174" w14:textId="77777777" w:rsidR="004D4046" w:rsidRPr="00005B76" w:rsidRDefault="004D4046" w:rsidP="004D4046">
      <w:pPr>
        <w:jc w:val="both"/>
        <w:rPr>
          <w:rFonts w:asciiTheme="minorHAnsi" w:hAnsiTheme="minorHAnsi" w:cstheme="minorHAnsi"/>
          <w:sz w:val="22"/>
          <w:szCs w:val="22"/>
        </w:rPr>
      </w:pPr>
      <w:r w:rsidRPr="00005B76">
        <w:rPr>
          <w:rFonts w:asciiTheme="minorHAnsi" w:hAnsiTheme="minorHAnsi" w:cstheme="minorHAnsi"/>
          <w:sz w:val="22"/>
          <w:szCs w:val="22"/>
        </w:rPr>
        <w:t>a</w:t>
      </w:r>
    </w:p>
    <w:p w14:paraId="6504CC78" w14:textId="77777777" w:rsidR="004D4046" w:rsidRPr="00005B76" w:rsidRDefault="004D4046" w:rsidP="004D404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42513AE" w14:textId="77777777" w:rsidR="004D4046" w:rsidRPr="00005B76" w:rsidRDefault="004D4046" w:rsidP="004D4046">
      <w:pPr>
        <w:jc w:val="both"/>
        <w:rPr>
          <w:rFonts w:asciiTheme="minorHAnsi" w:hAnsiTheme="minorHAnsi" w:cstheme="minorHAnsi"/>
          <w:sz w:val="22"/>
          <w:szCs w:val="22"/>
        </w:rPr>
      </w:pPr>
      <w:r w:rsidRPr="00005B76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</w:t>
      </w:r>
    </w:p>
    <w:p w14:paraId="1D70A5E6" w14:textId="77777777" w:rsidR="004D4046" w:rsidRPr="00005B76" w:rsidRDefault="004D4046" w:rsidP="004D4046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005B76">
        <w:rPr>
          <w:rFonts w:asciiTheme="minorHAnsi" w:hAnsiTheme="minorHAnsi" w:cstheme="minorHAnsi"/>
          <w:sz w:val="22"/>
          <w:szCs w:val="22"/>
        </w:rPr>
        <w:t xml:space="preserve"> -  zwaną dalej </w:t>
      </w:r>
      <w:r w:rsidRPr="00005B76">
        <w:rPr>
          <w:rFonts w:asciiTheme="minorHAnsi" w:hAnsiTheme="minorHAnsi" w:cstheme="minorHAnsi"/>
          <w:b/>
          <w:sz w:val="22"/>
          <w:szCs w:val="22"/>
        </w:rPr>
        <w:t>„Wykonawcą”</w:t>
      </w:r>
    </w:p>
    <w:p w14:paraId="05991810" w14:textId="77777777" w:rsidR="004D4046" w:rsidRPr="00005B76" w:rsidRDefault="004D4046" w:rsidP="004D4046">
      <w:pPr>
        <w:ind w:left="117" w:right="106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5D3CD76E" w14:textId="77777777" w:rsidR="004D4046" w:rsidRDefault="004D4046" w:rsidP="004D4046">
      <w:pPr>
        <w:ind w:left="117" w:right="106"/>
        <w:jc w:val="both"/>
        <w:rPr>
          <w:rFonts w:asciiTheme="minorHAnsi" w:hAnsiTheme="minorHAnsi" w:cstheme="minorHAnsi"/>
          <w:sz w:val="22"/>
          <w:szCs w:val="22"/>
        </w:rPr>
      </w:pPr>
      <w:r w:rsidRPr="00005B76">
        <w:rPr>
          <w:rFonts w:asciiTheme="minorHAnsi" w:hAnsiTheme="minorHAnsi" w:cstheme="minorHAnsi"/>
          <w:sz w:val="22"/>
          <w:szCs w:val="22"/>
        </w:rPr>
        <w:t>W wyniku dokonania przez Zamawiającego wyboru oferty Wykonawcy po upublicznieniu zapytania ofertowego, zgodnie z zasadą konkurencyjności, została zawarta Umowa następującej treści:</w:t>
      </w:r>
    </w:p>
    <w:p w14:paraId="02218AF4" w14:textId="77777777" w:rsidR="00005B76" w:rsidRPr="00005B76" w:rsidRDefault="00005B76" w:rsidP="004D4046">
      <w:pPr>
        <w:ind w:left="117" w:right="106"/>
        <w:jc w:val="both"/>
        <w:rPr>
          <w:rFonts w:asciiTheme="minorHAnsi" w:hAnsiTheme="minorHAnsi" w:cstheme="minorHAnsi"/>
          <w:sz w:val="22"/>
          <w:szCs w:val="22"/>
        </w:rPr>
      </w:pPr>
    </w:p>
    <w:p w14:paraId="5BDC6D02" w14:textId="77777777" w:rsidR="004D4046" w:rsidRDefault="004D4046" w:rsidP="004D4046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05B76">
        <w:rPr>
          <w:rFonts w:asciiTheme="minorHAnsi" w:hAnsiTheme="minorHAnsi" w:cstheme="minorHAnsi"/>
          <w:b/>
          <w:sz w:val="22"/>
          <w:szCs w:val="22"/>
        </w:rPr>
        <w:t>§ 1</w:t>
      </w:r>
    </w:p>
    <w:p w14:paraId="324ED2AD" w14:textId="77777777" w:rsidR="00005B76" w:rsidRPr="00005B76" w:rsidRDefault="00005B76" w:rsidP="004D4046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4F50560" w14:textId="3B427EAD" w:rsidR="004D4046" w:rsidRPr="00005B76" w:rsidRDefault="004D4046" w:rsidP="002C5AC0">
      <w:pPr>
        <w:numPr>
          <w:ilvl w:val="0"/>
          <w:numId w:val="17"/>
        </w:numPr>
        <w:tabs>
          <w:tab w:val="left" w:pos="360"/>
        </w:tabs>
        <w:suppressAutoHyphens/>
        <w:jc w:val="both"/>
        <w:rPr>
          <w:rFonts w:asciiTheme="minorHAnsi" w:hAnsiTheme="minorHAnsi" w:cstheme="minorHAnsi"/>
          <w:b/>
          <w:sz w:val="22"/>
          <w:szCs w:val="22"/>
        </w:rPr>
      </w:pPr>
      <w:r w:rsidRPr="00005B76">
        <w:rPr>
          <w:rFonts w:asciiTheme="minorHAnsi" w:hAnsiTheme="minorHAnsi" w:cstheme="minorHAnsi"/>
          <w:sz w:val="22"/>
          <w:szCs w:val="22"/>
        </w:rPr>
        <w:t xml:space="preserve">Przedmiotem niniejszej umowy jest przeprowadzenie przez Wykonawcę na rzecz Zamawiającego </w:t>
      </w:r>
      <w:r w:rsidR="008D700D">
        <w:rPr>
          <w:rFonts w:asciiTheme="minorHAnsi" w:hAnsiTheme="minorHAnsi" w:cstheme="minorHAnsi"/>
          <w:sz w:val="22"/>
          <w:szCs w:val="22"/>
        </w:rPr>
        <w:t>indywidualnych konsultacji psychologicznych</w:t>
      </w:r>
      <w:r w:rsidR="0019077D">
        <w:rPr>
          <w:rFonts w:cstheme="minorHAnsi"/>
        </w:rPr>
        <w:t xml:space="preserve"> </w:t>
      </w:r>
      <w:r w:rsidR="008D700D">
        <w:rPr>
          <w:rFonts w:asciiTheme="minorHAnsi" w:hAnsiTheme="minorHAnsi" w:cstheme="minorHAnsi"/>
          <w:sz w:val="22"/>
          <w:szCs w:val="22"/>
        </w:rPr>
        <w:t>realizowanych</w:t>
      </w:r>
      <w:r w:rsidRPr="00005B76">
        <w:rPr>
          <w:rFonts w:asciiTheme="minorHAnsi" w:hAnsiTheme="minorHAnsi" w:cstheme="minorHAnsi"/>
          <w:sz w:val="22"/>
          <w:szCs w:val="22"/>
        </w:rPr>
        <w:t xml:space="preserve"> w ramach </w:t>
      </w:r>
      <w:r w:rsidR="00B7555F">
        <w:rPr>
          <w:rFonts w:asciiTheme="minorHAnsi" w:hAnsiTheme="minorHAnsi" w:cstheme="minorHAnsi"/>
          <w:sz w:val="22"/>
          <w:szCs w:val="22"/>
        </w:rPr>
        <w:t xml:space="preserve">projektu </w:t>
      </w:r>
      <w:r w:rsidR="00B7555F" w:rsidRPr="005779D1">
        <w:rPr>
          <w:rFonts w:asciiTheme="minorHAnsi" w:hAnsiTheme="minorHAnsi" w:cstheme="minorHAnsi"/>
          <w:b/>
          <w:sz w:val="22"/>
          <w:szCs w:val="22"/>
        </w:rPr>
        <w:t>„</w:t>
      </w:r>
      <w:r w:rsidR="008D700D">
        <w:rPr>
          <w:rFonts w:asciiTheme="minorHAnsi" w:hAnsiTheme="minorHAnsi" w:cstheme="minorHAnsi"/>
          <w:b/>
          <w:sz w:val="22"/>
          <w:szCs w:val="22"/>
        </w:rPr>
        <w:t>Strefa równości na rynku pracy w powiecie pleszewskim i jarocińskim</w:t>
      </w:r>
      <w:r w:rsidR="00B7555F" w:rsidRPr="005779D1">
        <w:rPr>
          <w:rFonts w:asciiTheme="minorHAnsi" w:hAnsiTheme="minorHAnsi" w:cstheme="minorHAnsi"/>
          <w:b/>
          <w:sz w:val="22"/>
          <w:szCs w:val="22"/>
        </w:rPr>
        <w:t xml:space="preserve">” nr </w:t>
      </w:r>
      <w:r w:rsidR="00FB2014">
        <w:rPr>
          <w:rFonts w:asciiTheme="minorHAnsi" w:hAnsiTheme="minorHAnsi" w:cstheme="minorHAnsi"/>
          <w:b/>
          <w:sz w:val="22"/>
          <w:szCs w:val="22"/>
        </w:rPr>
        <w:t>FEWP.06.0</w:t>
      </w:r>
      <w:r w:rsidR="008D700D">
        <w:rPr>
          <w:rFonts w:asciiTheme="minorHAnsi" w:hAnsiTheme="minorHAnsi" w:cstheme="minorHAnsi"/>
          <w:b/>
          <w:sz w:val="22"/>
          <w:szCs w:val="22"/>
        </w:rPr>
        <w:t>3</w:t>
      </w:r>
      <w:r w:rsidR="00FB2014">
        <w:rPr>
          <w:rFonts w:asciiTheme="minorHAnsi" w:hAnsiTheme="minorHAnsi" w:cstheme="minorHAnsi"/>
          <w:b/>
          <w:sz w:val="22"/>
          <w:szCs w:val="22"/>
        </w:rPr>
        <w:t>-IP.01-00</w:t>
      </w:r>
      <w:r w:rsidR="008D700D">
        <w:rPr>
          <w:rFonts w:asciiTheme="minorHAnsi" w:hAnsiTheme="minorHAnsi" w:cstheme="minorHAnsi"/>
          <w:b/>
          <w:sz w:val="22"/>
          <w:szCs w:val="22"/>
        </w:rPr>
        <w:t>52</w:t>
      </w:r>
      <w:r w:rsidR="00B23266" w:rsidRPr="005779D1">
        <w:rPr>
          <w:rFonts w:asciiTheme="minorHAnsi" w:hAnsiTheme="minorHAnsi" w:cstheme="minorHAnsi"/>
          <w:b/>
          <w:sz w:val="22"/>
          <w:szCs w:val="22"/>
        </w:rPr>
        <w:t>/24</w:t>
      </w:r>
      <w:r w:rsidRPr="00005B76">
        <w:rPr>
          <w:rFonts w:asciiTheme="minorHAnsi" w:hAnsiTheme="minorHAnsi" w:cstheme="minorHAnsi"/>
          <w:sz w:val="22"/>
          <w:szCs w:val="22"/>
        </w:rPr>
        <w:t xml:space="preserve"> </w:t>
      </w:r>
      <w:r w:rsidR="00714F0A" w:rsidRPr="00005B76">
        <w:rPr>
          <w:rFonts w:asciiTheme="minorHAnsi" w:hAnsiTheme="minorHAnsi" w:cstheme="minorHAnsi"/>
          <w:sz w:val="22"/>
          <w:szCs w:val="22"/>
        </w:rPr>
        <w:t xml:space="preserve">dla </w:t>
      </w:r>
      <w:r w:rsidR="00EB180F">
        <w:rPr>
          <w:rFonts w:asciiTheme="minorHAnsi" w:hAnsiTheme="minorHAnsi" w:cstheme="minorHAnsi"/>
          <w:sz w:val="22"/>
          <w:szCs w:val="22"/>
        </w:rPr>
        <w:t>1</w:t>
      </w:r>
      <w:r w:rsidR="008D700D">
        <w:rPr>
          <w:rFonts w:asciiTheme="minorHAnsi" w:hAnsiTheme="minorHAnsi" w:cstheme="minorHAnsi"/>
          <w:sz w:val="22"/>
          <w:szCs w:val="22"/>
        </w:rPr>
        <w:t xml:space="preserve">00 </w:t>
      </w:r>
      <w:r w:rsidRPr="00005B76">
        <w:rPr>
          <w:rFonts w:asciiTheme="minorHAnsi" w:hAnsiTheme="minorHAnsi" w:cstheme="minorHAnsi"/>
          <w:sz w:val="22"/>
          <w:szCs w:val="22"/>
        </w:rPr>
        <w:t>osób.</w:t>
      </w:r>
    </w:p>
    <w:p w14:paraId="16DBF524" w14:textId="670953D2" w:rsidR="004D4046" w:rsidRPr="00237401" w:rsidRDefault="00F53952" w:rsidP="004D4046">
      <w:pPr>
        <w:numPr>
          <w:ilvl w:val="0"/>
          <w:numId w:val="17"/>
        </w:numPr>
        <w:tabs>
          <w:tab w:val="left" w:pos="360"/>
        </w:tabs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237401">
        <w:rPr>
          <w:rFonts w:asciiTheme="minorHAnsi" w:hAnsiTheme="minorHAnsi" w:cstheme="minorHAnsi"/>
          <w:sz w:val="22"/>
          <w:szCs w:val="22"/>
        </w:rPr>
        <w:t>Miejsce realizacji szkolenia</w:t>
      </w:r>
      <w:r w:rsidR="00714F0A" w:rsidRPr="00237401">
        <w:rPr>
          <w:rFonts w:asciiTheme="minorHAnsi" w:hAnsiTheme="minorHAnsi" w:cstheme="minorHAnsi"/>
          <w:sz w:val="22"/>
          <w:szCs w:val="22"/>
        </w:rPr>
        <w:t>, o k</w:t>
      </w:r>
      <w:r w:rsidRPr="00237401">
        <w:rPr>
          <w:rFonts w:asciiTheme="minorHAnsi" w:hAnsiTheme="minorHAnsi" w:cstheme="minorHAnsi"/>
          <w:sz w:val="22"/>
          <w:szCs w:val="22"/>
        </w:rPr>
        <w:t>tórym mowa</w:t>
      </w:r>
      <w:r w:rsidR="00B7555F">
        <w:rPr>
          <w:rFonts w:asciiTheme="minorHAnsi" w:hAnsiTheme="minorHAnsi" w:cstheme="minorHAnsi"/>
          <w:sz w:val="22"/>
          <w:szCs w:val="22"/>
        </w:rPr>
        <w:t xml:space="preserve"> w ust. 1 województwo: </w:t>
      </w:r>
      <w:r w:rsidR="00B23266">
        <w:rPr>
          <w:rFonts w:asciiTheme="minorHAnsi" w:hAnsiTheme="minorHAnsi" w:cstheme="minorHAnsi"/>
          <w:sz w:val="22"/>
          <w:szCs w:val="22"/>
        </w:rPr>
        <w:t>wielkopolskie</w:t>
      </w:r>
      <w:r w:rsidR="00BA2CAD" w:rsidRPr="00237401">
        <w:rPr>
          <w:rFonts w:asciiTheme="minorHAnsi" w:hAnsiTheme="minorHAnsi" w:cstheme="minorHAnsi"/>
          <w:sz w:val="22"/>
          <w:szCs w:val="22"/>
        </w:rPr>
        <w:t xml:space="preserve">, </w:t>
      </w:r>
      <w:r w:rsidR="004057D9">
        <w:rPr>
          <w:rFonts w:asciiTheme="minorHAnsi" w:hAnsiTheme="minorHAnsi" w:cstheme="minorHAnsi"/>
          <w:sz w:val="22"/>
          <w:szCs w:val="22"/>
        </w:rPr>
        <w:t xml:space="preserve">powiat: pleszewski i/lub </w:t>
      </w:r>
      <w:r w:rsidR="008D700D">
        <w:rPr>
          <w:rFonts w:asciiTheme="minorHAnsi" w:hAnsiTheme="minorHAnsi" w:cstheme="minorHAnsi"/>
          <w:sz w:val="22"/>
          <w:szCs w:val="22"/>
        </w:rPr>
        <w:t>jarociński</w:t>
      </w:r>
    </w:p>
    <w:p w14:paraId="0F582193" w14:textId="1E7D75DE" w:rsidR="004D4046" w:rsidRPr="00005B76" w:rsidRDefault="00F53952" w:rsidP="004D4046">
      <w:pPr>
        <w:numPr>
          <w:ilvl w:val="0"/>
          <w:numId w:val="17"/>
        </w:numPr>
        <w:tabs>
          <w:tab w:val="left" w:pos="360"/>
        </w:tabs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237401">
        <w:rPr>
          <w:rFonts w:asciiTheme="minorHAnsi" w:hAnsiTheme="minorHAnsi" w:cstheme="minorHAnsi"/>
          <w:sz w:val="22"/>
          <w:szCs w:val="22"/>
        </w:rPr>
        <w:t>Termin realizacji szkolenia</w:t>
      </w:r>
      <w:r w:rsidR="00714F0A" w:rsidRPr="00237401">
        <w:rPr>
          <w:rFonts w:asciiTheme="minorHAnsi" w:hAnsiTheme="minorHAnsi" w:cstheme="minorHAnsi"/>
          <w:sz w:val="22"/>
          <w:szCs w:val="22"/>
        </w:rPr>
        <w:t>, o któr</w:t>
      </w:r>
      <w:r w:rsidR="00BC1D97" w:rsidRPr="00237401">
        <w:rPr>
          <w:rFonts w:asciiTheme="minorHAnsi" w:hAnsiTheme="minorHAnsi" w:cstheme="minorHAnsi"/>
          <w:sz w:val="22"/>
          <w:szCs w:val="22"/>
        </w:rPr>
        <w:t>y</w:t>
      </w:r>
      <w:r w:rsidRPr="00237401">
        <w:rPr>
          <w:rFonts w:asciiTheme="minorHAnsi" w:hAnsiTheme="minorHAnsi" w:cstheme="minorHAnsi"/>
          <w:sz w:val="22"/>
          <w:szCs w:val="22"/>
        </w:rPr>
        <w:t>m</w:t>
      </w:r>
      <w:r w:rsidR="004E7DB9">
        <w:rPr>
          <w:rFonts w:asciiTheme="minorHAnsi" w:hAnsiTheme="minorHAnsi" w:cstheme="minorHAnsi"/>
          <w:sz w:val="22"/>
          <w:szCs w:val="22"/>
        </w:rPr>
        <w:t xml:space="preserve"> mowa w ust. 1: </w:t>
      </w:r>
      <w:r w:rsidR="004057D9">
        <w:rPr>
          <w:rFonts w:asciiTheme="minorHAnsi" w:hAnsiTheme="minorHAnsi" w:cstheme="minorHAnsi"/>
          <w:sz w:val="22"/>
          <w:szCs w:val="22"/>
        </w:rPr>
        <w:t>kwiecień</w:t>
      </w:r>
      <w:r w:rsidR="008D700D">
        <w:rPr>
          <w:rFonts w:asciiTheme="minorHAnsi" w:hAnsiTheme="minorHAnsi" w:cstheme="minorHAnsi"/>
          <w:sz w:val="22"/>
          <w:szCs w:val="22"/>
        </w:rPr>
        <w:t xml:space="preserve"> 2026 r.</w:t>
      </w:r>
      <w:r w:rsidR="00EB180F">
        <w:rPr>
          <w:rFonts w:asciiTheme="minorHAnsi" w:hAnsiTheme="minorHAnsi" w:cstheme="minorHAnsi"/>
          <w:sz w:val="22"/>
          <w:szCs w:val="22"/>
        </w:rPr>
        <w:t xml:space="preserve"> – </w:t>
      </w:r>
      <w:r w:rsidR="008D700D">
        <w:rPr>
          <w:rFonts w:asciiTheme="minorHAnsi" w:hAnsiTheme="minorHAnsi" w:cstheme="minorHAnsi"/>
          <w:sz w:val="22"/>
          <w:szCs w:val="22"/>
        </w:rPr>
        <w:t>wrzesień 2027 r</w:t>
      </w:r>
      <w:r w:rsidR="00937930">
        <w:rPr>
          <w:rFonts w:asciiTheme="minorHAnsi" w:hAnsiTheme="minorHAnsi" w:cstheme="minorHAnsi"/>
          <w:sz w:val="22"/>
          <w:szCs w:val="22"/>
        </w:rPr>
        <w:t>.</w:t>
      </w:r>
      <w:r w:rsidR="00AB1293">
        <w:rPr>
          <w:rFonts w:asciiTheme="minorHAnsi" w:hAnsiTheme="minorHAnsi" w:cstheme="minorHAnsi"/>
          <w:sz w:val="22"/>
          <w:szCs w:val="22"/>
        </w:rPr>
        <w:t xml:space="preserve"> </w:t>
      </w:r>
      <w:r w:rsidR="004D4046" w:rsidRPr="00237401">
        <w:rPr>
          <w:rFonts w:asciiTheme="minorHAnsi" w:hAnsiTheme="minorHAnsi" w:cstheme="minorHAnsi"/>
          <w:sz w:val="22"/>
          <w:szCs w:val="22"/>
        </w:rPr>
        <w:t xml:space="preserve">zgodnie </w:t>
      </w:r>
      <w:r w:rsidR="004D4046" w:rsidRPr="00237401">
        <w:rPr>
          <w:rFonts w:asciiTheme="minorHAnsi" w:hAnsiTheme="minorHAnsi" w:cstheme="minorHAnsi"/>
          <w:sz w:val="22"/>
          <w:szCs w:val="22"/>
        </w:rPr>
        <w:br/>
        <w:t xml:space="preserve">z harmonogramem dostarczonym </w:t>
      </w:r>
      <w:r w:rsidRPr="00237401">
        <w:rPr>
          <w:rFonts w:asciiTheme="minorHAnsi" w:hAnsiTheme="minorHAnsi" w:cstheme="minorHAnsi"/>
          <w:sz w:val="22"/>
          <w:szCs w:val="22"/>
        </w:rPr>
        <w:t>przez Z</w:t>
      </w:r>
      <w:r w:rsidR="004D4046" w:rsidRPr="00237401">
        <w:rPr>
          <w:rFonts w:asciiTheme="minorHAnsi" w:hAnsiTheme="minorHAnsi" w:cstheme="minorHAnsi"/>
          <w:sz w:val="22"/>
          <w:szCs w:val="22"/>
        </w:rPr>
        <w:t xml:space="preserve">amawiającego. Zamawiający zastrzega sobie możliwość przesunięcia terminu realizacji zamówienia na skutek wystąpienia okoliczności niezależnych </w:t>
      </w:r>
      <w:r w:rsidR="0031617B" w:rsidRPr="00237401">
        <w:rPr>
          <w:rFonts w:asciiTheme="minorHAnsi" w:hAnsiTheme="minorHAnsi" w:cstheme="minorHAnsi"/>
          <w:sz w:val="22"/>
          <w:szCs w:val="22"/>
        </w:rPr>
        <w:br/>
      </w:r>
      <w:r w:rsidR="004D4046" w:rsidRPr="00237401">
        <w:rPr>
          <w:rFonts w:asciiTheme="minorHAnsi" w:hAnsiTheme="minorHAnsi" w:cstheme="minorHAnsi"/>
          <w:sz w:val="22"/>
          <w:szCs w:val="22"/>
        </w:rPr>
        <w:t>i niezawinionych przez Zamawiającego</w:t>
      </w:r>
      <w:r w:rsidR="004D4046" w:rsidRPr="00005B76">
        <w:rPr>
          <w:rFonts w:asciiTheme="minorHAnsi" w:hAnsiTheme="minorHAnsi" w:cstheme="minorHAnsi"/>
          <w:sz w:val="22"/>
          <w:szCs w:val="22"/>
        </w:rPr>
        <w:t xml:space="preserve"> (których nie można było przewidzieć).</w:t>
      </w:r>
    </w:p>
    <w:p w14:paraId="430CC06C" w14:textId="77777777" w:rsidR="004D4046" w:rsidRDefault="004D4046" w:rsidP="004D4046">
      <w:pPr>
        <w:numPr>
          <w:ilvl w:val="0"/>
          <w:numId w:val="17"/>
        </w:numPr>
        <w:tabs>
          <w:tab w:val="left" w:pos="360"/>
        </w:tabs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005B76">
        <w:rPr>
          <w:rFonts w:asciiTheme="minorHAnsi" w:hAnsiTheme="minorHAnsi" w:cstheme="minorHAnsi"/>
          <w:sz w:val="22"/>
          <w:szCs w:val="22"/>
        </w:rPr>
        <w:t>Wykonawca w ramach niniejszej umowy zobowiązuje się do:</w:t>
      </w:r>
    </w:p>
    <w:p w14:paraId="0B5F71AD" w14:textId="77777777" w:rsidR="004057D9" w:rsidRPr="00FB58CA" w:rsidRDefault="004057D9" w:rsidP="004057D9">
      <w:pPr>
        <w:pStyle w:val="Akapitzlist"/>
        <w:numPr>
          <w:ilvl w:val="0"/>
          <w:numId w:val="23"/>
        </w:numPr>
        <w:spacing w:line="240" w:lineRule="auto"/>
        <w:ind w:left="714" w:hanging="357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 xml:space="preserve">Kompleksowe przeprowadzenie </w:t>
      </w:r>
      <w:r>
        <w:rPr>
          <w:rFonts w:asciiTheme="minorHAnsi" w:hAnsiTheme="minorHAnsi" w:cstheme="minorHAnsi"/>
        </w:rPr>
        <w:t xml:space="preserve">indywidualnych konsultacji psychologicznych </w:t>
      </w:r>
      <w:r w:rsidRPr="00FB58CA">
        <w:rPr>
          <w:rFonts w:asciiTheme="minorHAnsi" w:hAnsiTheme="minorHAnsi" w:cstheme="minorHAnsi"/>
        </w:rPr>
        <w:t>zgodnie z treścią zapytania ofertowego;</w:t>
      </w:r>
    </w:p>
    <w:p w14:paraId="6798B75D" w14:textId="77777777" w:rsidR="004057D9" w:rsidRPr="00823737" w:rsidRDefault="004057D9" w:rsidP="004057D9">
      <w:pPr>
        <w:pStyle w:val="Akapitzlist"/>
        <w:numPr>
          <w:ilvl w:val="0"/>
          <w:numId w:val="23"/>
        </w:numPr>
        <w:spacing w:line="240" w:lineRule="auto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 xml:space="preserve">Opracowanie i przygotowanie materiałów szkoleniowych dostosowanych do Uczestników </w:t>
      </w:r>
      <w:r>
        <w:rPr>
          <w:rFonts w:asciiTheme="minorHAnsi" w:hAnsiTheme="minorHAnsi" w:cstheme="minorHAnsi"/>
        </w:rPr>
        <w:t>indywidualnych konsultacji psychologicznych</w:t>
      </w:r>
      <w:r w:rsidRPr="00FB58CA">
        <w:rPr>
          <w:rFonts w:asciiTheme="minorHAnsi" w:hAnsiTheme="minorHAnsi" w:cstheme="minorHAnsi"/>
        </w:rPr>
        <w:t xml:space="preserve"> z odpowiednimi logotypami oraz przekazanie ich każdemu Uczestnikowi </w:t>
      </w:r>
      <w:r>
        <w:rPr>
          <w:rFonts w:asciiTheme="minorHAnsi" w:hAnsiTheme="minorHAnsi" w:cstheme="minorHAnsi"/>
        </w:rPr>
        <w:t>konsultacji</w:t>
      </w:r>
      <w:r w:rsidRPr="00FB58CA">
        <w:rPr>
          <w:rFonts w:asciiTheme="minorHAnsi" w:hAnsiTheme="minorHAnsi" w:cstheme="minorHAnsi"/>
        </w:rPr>
        <w:t xml:space="preserve"> z zastosowaniem formatu wizualizacji właściwej dla projektów realizowanych w ramach Programu Regionalnego Fundusze Europejskie dla Wielkopolski 2021 – 2027, zgodnie z zakresem tematycznym </w:t>
      </w:r>
      <w:r>
        <w:rPr>
          <w:rFonts w:asciiTheme="minorHAnsi" w:hAnsiTheme="minorHAnsi" w:cstheme="minorHAnsi"/>
        </w:rPr>
        <w:t>wsparcia</w:t>
      </w:r>
      <w:r w:rsidRPr="00FB58CA">
        <w:rPr>
          <w:rFonts w:asciiTheme="minorHAnsi" w:hAnsiTheme="minorHAnsi" w:cstheme="minorHAnsi"/>
        </w:rPr>
        <w:t xml:space="preserve">, obejmujące co najmniej: wydruk i/lub skrypt lub opracowanie własne z zakresu merytorycznego. Materiały przygotowane dla uczestników </w:t>
      </w:r>
      <w:r>
        <w:rPr>
          <w:rFonts w:asciiTheme="minorHAnsi" w:hAnsiTheme="minorHAnsi" w:cstheme="minorHAnsi"/>
        </w:rPr>
        <w:t>indywidualnych konsultacji psychologicznych</w:t>
      </w:r>
      <w:r w:rsidRPr="00FB58CA">
        <w:rPr>
          <w:rFonts w:asciiTheme="minorHAnsi" w:hAnsiTheme="minorHAnsi" w:cstheme="minorHAnsi"/>
        </w:rPr>
        <w:t xml:space="preserve"> muszą być zgodne ze standardem cyfrowym określonym w Standardach dostępności dla polityki spójności 2021-2027, załącznik nr 2 do Wytycznych dotyczących realizacji zasad równościowych w ramach funduszy unijnych na lata 2021 -2027;</w:t>
      </w:r>
    </w:p>
    <w:p w14:paraId="68BF497E" w14:textId="77777777" w:rsidR="004057D9" w:rsidRPr="00FB58CA" w:rsidRDefault="004057D9" w:rsidP="004057D9">
      <w:pPr>
        <w:pStyle w:val="Akapitzlist"/>
        <w:numPr>
          <w:ilvl w:val="0"/>
          <w:numId w:val="23"/>
        </w:numPr>
        <w:spacing w:line="240" w:lineRule="auto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lastRenderedPageBreak/>
        <w:t>Prowadzenie list obecności</w:t>
      </w:r>
      <w:r>
        <w:rPr>
          <w:rFonts w:asciiTheme="minorHAnsi" w:hAnsiTheme="minorHAnsi" w:cstheme="minorHAnsi"/>
        </w:rPr>
        <w:t>, kart usług doradczych i kart czasu pracy Psychologa</w:t>
      </w:r>
      <w:r w:rsidRPr="00FB58CA">
        <w:rPr>
          <w:rFonts w:asciiTheme="minorHAnsi" w:hAnsiTheme="minorHAnsi" w:cstheme="minorHAnsi"/>
        </w:rPr>
        <w:t>;</w:t>
      </w:r>
    </w:p>
    <w:p w14:paraId="0D735765" w14:textId="77777777" w:rsidR="004057D9" w:rsidRPr="00FB58CA" w:rsidRDefault="004057D9" w:rsidP="004057D9">
      <w:pPr>
        <w:pStyle w:val="Akapitzlist"/>
        <w:numPr>
          <w:ilvl w:val="0"/>
          <w:numId w:val="23"/>
        </w:numPr>
        <w:spacing w:line="240" w:lineRule="auto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 xml:space="preserve">Przekazywanie Zamawiającemu wszelkiej oryginalnej dokumentacji związanej z prowadzeniem zajęć (m.in. </w:t>
      </w:r>
      <w:r>
        <w:rPr>
          <w:rFonts w:asciiTheme="minorHAnsi" w:hAnsiTheme="minorHAnsi" w:cstheme="minorHAnsi"/>
        </w:rPr>
        <w:t>harmonogramów zajęć,</w:t>
      </w:r>
      <w:r w:rsidRPr="00FB58CA">
        <w:rPr>
          <w:rFonts w:asciiTheme="minorHAnsi" w:hAnsiTheme="minorHAnsi" w:cstheme="minorHAnsi"/>
        </w:rPr>
        <w:t xml:space="preserve"> list obecności, list pokwitowań, kopi</w:t>
      </w:r>
      <w:r>
        <w:rPr>
          <w:rFonts w:asciiTheme="minorHAnsi" w:hAnsiTheme="minorHAnsi" w:cstheme="minorHAnsi"/>
        </w:rPr>
        <w:t>i</w:t>
      </w:r>
      <w:r w:rsidRPr="00FB58CA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zaświadczeń</w:t>
      </w:r>
      <w:r w:rsidRPr="00FB58CA">
        <w:rPr>
          <w:rFonts w:asciiTheme="minorHAnsi" w:hAnsiTheme="minorHAnsi" w:cstheme="minorHAnsi"/>
        </w:rPr>
        <w:t xml:space="preserve">) do 5 dni po zakończeniu </w:t>
      </w:r>
      <w:r>
        <w:rPr>
          <w:rFonts w:asciiTheme="minorHAnsi" w:hAnsiTheme="minorHAnsi" w:cstheme="minorHAnsi"/>
        </w:rPr>
        <w:t>konsultacji</w:t>
      </w:r>
      <w:r w:rsidRPr="00FB58CA">
        <w:rPr>
          <w:rFonts w:asciiTheme="minorHAnsi" w:hAnsiTheme="minorHAnsi" w:cstheme="minorHAnsi"/>
        </w:rPr>
        <w:t xml:space="preserve"> a zeskanowanych dokumentów np.: </w:t>
      </w:r>
      <w:r>
        <w:rPr>
          <w:rFonts w:asciiTheme="minorHAnsi" w:hAnsiTheme="minorHAnsi" w:cstheme="minorHAnsi"/>
        </w:rPr>
        <w:t xml:space="preserve">list obecności </w:t>
      </w:r>
      <w:r w:rsidRPr="00FB58CA">
        <w:rPr>
          <w:rFonts w:asciiTheme="minorHAnsi" w:hAnsiTheme="minorHAnsi" w:cstheme="minorHAnsi"/>
        </w:rPr>
        <w:t>na każde wezwanie Zamawiającego;</w:t>
      </w:r>
    </w:p>
    <w:p w14:paraId="1CEC7165" w14:textId="77777777" w:rsidR="004057D9" w:rsidRPr="00FB58CA" w:rsidRDefault="004057D9" w:rsidP="004057D9">
      <w:pPr>
        <w:pStyle w:val="Akapitzlist"/>
        <w:numPr>
          <w:ilvl w:val="0"/>
          <w:numId w:val="23"/>
        </w:numPr>
        <w:spacing w:line="240" w:lineRule="auto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 xml:space="preserve">Informowanie Uczestnika o współfinansowaniu </w:t>
      </w:r>
      <w:r>
        <w:rPr>
          <w:rFonts w:asciiTheme="minorHAnsi" w:hAnsiTheme="minorHAnsi" w:cstheme="minorHAnsi"/>
        </w:rPr>
        <w:t xml:space="preserve">konsultacji </w:t>
      </w:r>
      <w:r w:rsidRPr="00FB58CA">
        <w:rPr>
          <w:rFonts w:asciiTheme="minorHAnsi" w:hAnsiTheme="minorHAnsi" w:cstheme="minorHAnsi"/>
        </w:rPr>
        <w:t xml:space="preserve">ze środków Unii Europejskiej </w:t>
      </w:r>
      <w:r w:rsidRPr="00FB58CA">
        <w:rPr>
          <w:rFonts w:asciiTheme="minorHAnsi" w:hAnsiTheme="minorHAnsi" w:cstheme="minorHAnsi"/>
        </w:rPr>
        <w:br/>
        <w:t>w ramach Programu Regionalnego Fundusze Europejskie dla Wielkopolski 2021 – 2027;</w:t>
      </w:r>
    </w:p>
    <w:p w14:paraId="35C6EFE8" w14:textId="77777777" w:rsidR="004057D9" w:rsidRPr="00FB58CA" w:rsidRDefault="004057D9" w:rsidP="004057D9">
      <w:pPr>
        <w:pStyle w:val="Akapitzlist"/>
        <w:numPr>
          <w:ilvl w:val="0"/>
          <w:numId w:val="23"/>
        </w:numPr>
        <w:spacing w:line="240" w:lineRule="auto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Przekazywania w formie telefonicznej lub e-mail, niezwłocznie informacji o każdym Uczestniku, który opuszcza spotkania lub posiada innego rodzaju zaległości;</w:t>
      </w:r>
    </w:p>
    <w:p w14:paraId="2BEE644F" w14:textId="5EE7726F" w:rsidR="004057D9" w:rsidRPr="00FB58CA" w:rsidRDefault="004057D9" w:rsidP="004057D9">
      <w:pPr>
        <w:pStyle w:val="Akapitzlist"/>
        <w:numPr>
          <w:ilvl w:val="0"/>
          <w:numId w:val="23"/>
        </w:numPr>
        <w:spacing w:line="240" w:lineRule="auto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Zapewnienie ob</w:t>
      </w:r>
      <w:r>
        <w:rPr>
          <w:rFonts w:asciiTheme="minorHAnsi" w:hAnsiTheme="minorHAnsi" w:cstheme="minorHAnsi"/>
        </w:rPr>
        <w:t xml:space="preserve">sługi administracyjnej podczas </w:t>
      </w:r>
      <w:r>
        <w:rPr>
          <w:rFonts w:asciiTheme="minorHAnsi" w:hAnsiTheme="minorHAnsi" w:cstheme="minorHAnsi"/>
        </w:rPr>
        <w:t>konsultacji</w:t>
      </w:r>
      <w:bookmarkStart w:id="0" w:name="_GoBack"/>
      <w:bookmarkEnd w:id="0"/>
      <w:r w:rsidRPr="00FB58CA">
        <w:rPr>
          <w:rFonts w:asciiTheme="minorHAnsi" w:hAnsiTheme="minorHAnsi" w:cstheme="minorHAnsi"/>
        </w:rPr>
        <w:t>, prawidłową i efektywną realizację powierzonych zadań;</w:t>
      </w:r>
    </w:p>
    <w:p w14:paraId="738AFA0C" w14:textId="77777777" w:rsidR="004057D9" w:rsidRPr="00FB58CA" w:rsidRDefault="004057D9" w:rsidP="004057D9">
      <w:pPr>
        <w:pStyle w:val="Akapitzlist"/>
        <w:numPr>
          <w:ilvl w:val="0"/>
          <w:numId w:val="23"/>
        </w:numPr>
        <w:spacing w:line="240" w:lineRule="auto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 xml:space="preserve">Zapewnienie </w:t>
      </w:r>
      <w:r>
        <w:rPr>
          <w:rFonts w:asciiTheme="minorHAnsi" w:hAnsiTheme="minorHAnsi" w:cstheme="minorHAnsi"/>
        </w:rPr>
        <w:t>Psychologa/ów</w:t>
      </w:r>
      <w:r w:rsidRPr="00FB58CA">
        <w:rPr>
          <w:rFonts w:asciiTheme="minorHAnsi" w:hAnsiTheme="minorHAnsi" w:cstheme="minorHAnsi"/>
        </w:rPr>
        <w:t xml:space="preserve"> realizującego/</w:t>
      </w:r>
      <w:proofErr w:type="spellStart"/>
      <w:r w:rsidRPr="00FB58CA">
        <w:rPr>
          <w:rFonts w:asciiTheme="minorHAnsi" w:hAnsiTheme="minorHAnsi" w:cstheme="minorHAnsi"/>
        </w:rPr>
        <w:t>cych</w:t>
      </w:r>
      <w:proofErr w:type="spellEnd"/>
      <w:r w:rsidRPr="00FB58CA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indywidualne konsultacje</w:t>
      </w:r>
      <w:r w:rsidRPr="00FB58CA">
        <w:rPr>
          <w:rFonts w:asciiTheme="minorHAnsi" w:hAnsiTheme="minorHAnsi" w:cstheme="minorHAnsi"/>
        </w:rPr>
        <w:t xml:space="preserve">, który powinien posiadać kierunkowe wykształcenie wyższe / zawodowe oraz  niezbędną wiedzę </w:t>
      </w:r>
      <w:r>
        <w:rPr>
          <w:rFonts w:asciiTheme="minorHAnsi" w:hAnsiTheme="minorHAnsi" w:cstheme="minorHAnsi"/>
        </w:rPr>
        <w:br/>
      </w:r>
      <w:r w:rsidRPr="00FB58CA">
        <w:rPr>
          <w:rFonts w:asciiTheme="minorHAnsi" w:hAnsiTheme="minorHAnsi" w:cstheme="minorHAnsi"/>
        </w:rPr>
        <w:t xml:space="preserve">i doświadczenie umożliwiające przeprowadzenie danego wsparcia, przy czym minimalne doświadczenie zawodowe  jako </w:t>
      </w:r>
      <w:r>
        <w:rPr>
          <w:rFonts w:asciiTheme="minorHAnsi" w:hAnsiTheme="minorHAnsi" w:cstheme="minorHAnsi"/>
        </w:rPr>
        <w:t>Psychologa</w:t>
      </w:r>
      <w:r w:rsidRPr="00FB58CA">
        <w:rPr>
          <w:rFonts w:asciiTheme="minorHAnsi" w:hAnsiTheme="minorHAnsi" w:cstheme="minorHAnsi"/>
        </w:rPr>
        <w:t xml:space="preserve"> nie powinno być krótsze niż dwa lata. Przez 2 letnie doświadczenie rozumie się min. 24 – miesięcznie zaangażowanie w wykonywanie obowiązków </w:t>
      </w:r>
      <w:r>
        <w:rPr>
          <w:rFonts w:asciiTheme="minorHAnsi" w:hAnsiTheme="minorHAnsi" w:cstheme="minorHAnsi"/>
        </w:rPr>
        <w:t>Psychologa w przeciągu ostatnich 5</w:t>
      </w:r>
      <w:r w:rsidRPr="00FB58CA">
        <w:rPr>
          <w:rFonts w:asciiTheme="minorHAnsi" w:hAnsiTheme="minorHAnsi" w:cstheme="minorHAnsi"/>
        </w:rPr>
        <w:t xml:space="preserve"> lat w łącznym wymiarze min. 300h. Dodatkowo Wykonawca wykonał/a lub kadra którą dysponuje wykonała w sposób</w:t>
      </w:r>
      <w:r>
        <w:rPr>
          <w:rFonts w:asciiTheme="minorHAnsi" w:hAnsiTheme="minorHAnsi" w:cstheme="minorHAnsi"/>
        </w:rPr>
        <w:t xml:space="preserve"> należyty co najmniej 3 usługi </w:t>
      </w:r>
      <w:r w:rsidRPr="00FB58CA">
        <w:rPr>
          <w:rFonts w:asciiTheme="minorHAnsi" w:hAnsiTheme="minorHAnsi" w:cstheme="minorHAnsi"/>
        </w:rPr>
        <w:t xml:space="preserve">odpowiadające przedmiotowi zamówienia, tj. </w:t>
      </w:r>
      <w:r>
        <w:rPr>
          <w:rFonts w:asciiTheme="minorHAnsi" w:hAnsiTheme="minorHAnsi" w:cstheme="minorHAnsi"/>
        </w:rPr>
        <w:t>indywidualne konsultacje psychologiczne</w:t>
      </w:r>
      <w:r w:rsidRPr="00FB58CA">
        <w:rPr>
          <w:rFonts w:asciiTheme="minorHAnsi" w:hAnsiTheme="minorHAnsi" w:cstheme="minorHAnsi"/>
        </w:rPr>
        <w:t xml:space="preserve">; </w:t>
      </w:r>
    </w:p>
    <w:p w14:paraId="35A785E9" w14:textId="77777777" w:rsidR="004057D9" w:rsidRPr="00FB58CA" w:rsidRDefault="004057D9" w:rsidP="004057D9">
      <w:pPr>
        <w:pStyle w:val="Akapitzlist"/>
        <w:numPr>
          <w:ilvl w:val="0"/>
          <w:numId w:val="23"/>
        </w:numPr>
        <w:spacing w:line="240" w:lineRule="auto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Wykonywanie dodatkowych czynności związanych z prowadzeniem zajęć:</w:t>
      </w:r>
    </w:p>
    <w:p w14:paraId="76C916AE" w14:textId="77777777" w:rsidR="004057D9" w:rsidRPr="00FB58CA" w:rsidRDefault="004057D9" w:rsidP="004057D9">
      <w:pPr>
        <w:pStyle w:val="Akapitzlist"/>
        <w:numPr>
          <w:ilvl w:val="1"/>
          <w:numId w:val="25"/>
        </w:numPr>
        <w:spacing w:line="240" w:lineRule="auto"/>
        <w:ind w:left="993" w:hanging="284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rozprowadzania wśród uczestników materiałów przekazanych przez Zamawiającego (jeżeli dotyczy),</w:t>
      </w:r>
    </w:p>
    <w:p w14:paraId="1B7805A7" w14:textId="77777777" w:rsidR="004057D9" w:rsidRPr="00FB58CA" w:rsidRDefault="004057D9" w:rsidP="004057D9">
      <w:pPr>
        <w:pStyle w:val="Akapitzlist"/>
        <w:numPr>
          <w:ilvl w:val="1"/>
          <w:numId w:val="25"/>
        </w:numPr>
        <w:spacing w:line="240" w:lineRule="auto"/>
        <w:ind w:left="993" w:hanging="284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zbierania od uczestników dokumentów uprawniających do uczestnictwa w zajęciach (zaświadczenia i oświadczenia),</w:t>
      </w:r>
    </w:p>
    <w:p w14:paraId="667D95A2" w14:textId="77777777" w:rsidR="004057D9" w:rsidRPr="00FB58CA" w:rsidRDefault="004057D9" w:rsidP="004057D9">
      <w:pPr>
        <w:pStyle w:val="Akapitzlist"/>
        <w:numPr>
          <w:ilvl w:val="1"/>
          <w:numId w:val="25"/>
        </w:numPr>
        <w:spacing w:line="240" w:lineRule="auto"/>
        <w:ind w:left="993" w:hanging="284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 xml:space="preserve">oznaczenia </w:t>
      </w:r>
      <w:proofErr w:type="spellStart"/>
      <w:r w:rsidRPr="00FB58CA">
        <w:rPr>
          <w:rFonts w:asciiTheme="minorHAnsi" w:hAnsiTheme="minorHAnsi" w:cstheme="minorHAnsi"/>
        </w:rPr>
        <w:t>sal</w:t>
      </w:r>
      <w:proofErr w:type="spellEnd"/>
      <w:r w:rsidRPr="00FB58CA">
        <w:rPr>
          <w:rFonts w:asciiTheme="minorHAnsi" w:hAnsiTheme="minorHAnsi" w:cstheme="minorHAnsi"/>
        </w:rPr>
        <w:t xml:space="preserve"> oraz budynków, w których będą prowadzone zajęcia zgodnie z zasadami Programu Regionalnego Fundusze Europejskie Wielkopolski 2021 – 2027 (plakaty otrzymane od Zamawiającego). </w:t>
      </w:r>
    </w:p>
    <w:p w14:paraId="7AE24A01" w14:textId="77777777" w:rsidR="004057D9" w:rsidRPr="00FB58CA" w:rsidRDefault="004057D9" w:rsidP="004057D9">
      <w:pPr>
        <w:pStyle w:val="Akapitzlist"/>
        <w:numPr>
          <w:ilvl w:val="0"/>
          <w:numId w:val="23"/>
        </w:numPr>
        <w:spacing w:line="240" w:lineRule="auto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 xml:space="preserve">Wykonawca zobowiązuje się w toku realizacji umowy do bezwzględnego stosowania Wytycznych w zakresie kwalifikowalności wydatków na lata 2021 -2027, Wytycznych dotyczących realizacji projektów z udziałem środków Europejskiego Funduszu Społecznego Plus w regionalnych programach na lata 2021–2027 oraz Wytycznych dotyczących informacji </w:t>
      </w:r>
      <w:r w:rsidRPr="00FB58CA">
        <w:rPr>
          <w:rFonts w:asciiTheme="minorHAnsi" w:hAnsiTheme="minorHAnsi" w:cstheme="minorHAnsi"/>
        </w:rPr>
        <w:br/>
        <w:t>i promocji Funduszy Europejskich na lata 2021-2027</w:t>
      </w:r>
      <w:r w:rsidRPr="00FB58CA">
        <w:rPr>
          <w:rFonts w:asciiTheme="minorHAnsi" w:eastAsiaTheme="minorHAnsi" w:hAnsiTheme="minorHAnsi" w:cstheme="minorHAnsi"/>
          <w:bCs/>
        </w:rPr>
        <w:t>.</w:t>
      </w:r>
    </w:p>
    <w:p w14:paraId="601A2FCB" w14:textId="563E069E" w:rsidR="00CD0344" w:rsidRPr="00FB58CA" w:rsidRDefault="004057D9" w:rsidP="004057D9">
      <w:pPr>
        <w:pStyle w:val="Akapitzlist"/>
        <w:numPr>
          <w:ilvl w:val="0"/>
          <w:numId w:val="23"/>
        </w:numPr>
        <w:spacing w:line="240" w:lineRule="auto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Zapewnienie ochrony danych osobowych oraz współpracy z personelem projektu;</w:t>
      </w:r>
      <w:r w:rsidR="00CD0344" w:rsidRPr="00FB58CA">
        <w:rPr>
          <w:rFonts w:asciiTheme="minorHAnsi" w:eastAsiaTheme="minorHAnsi" w:hAnsiTheme="minorHAnsi" w:cstheme="minorHAnsi"/>
          <w:bCs/>
        </w:rPr>
        <w:t>.</w:t>
      </w:r>
    </w:p>
    <w:p w14:paraId="05AD74AC" w14:textId="77777777" w:rsidR="00E2347A" w:rsidRDefault="00E2347A" w:rsidP="00E2347A">
      <w:pPr>
        <w:suppressAutoHyphens/>
        <w:jc w:val="both"/>
        <w:rPr>
          <w:rFonts w:asciiTheme="minorHAnsi" w:hAnsiTheme="minorHAnsi" w:cstheme="minorHAnsi"/>
          <w:sz w:val="22"/>
          <w:szCs w:val="22"/>
        </w:rPr>
      </w:pPr>
    </w:p>
    <w:p w14:paraId="6A61A633" w14:textId="77777777" w:rsidR="004D4046" w:rsidRPr="00005B76" w:rsidRDefault="004D4046" w:rsidP="004D4046">
      <w:pPr>
        <w:pStyle w:val="Akapitzlist"/>
        <w:spacing w:line="240" w:lineRule="auto"/>
        <w:ind w:left="1080"/>
        <w:rPr>
          <w:rFonts w:asciiTheme="minorHAnsi" w:hAnsiTheme="minorHAnsi" w:cstheme="minorHAnsi"/>
        </w:rPr>
      </w:pPr>
    </w:p>
    <w:p w14:paraId="3F31E9D0" w14:textId="77777777" w:rsidR="004D4046" w:rsidRDefault="004D4046" w:rsidP="004D4046">
      <w:pPr>
        <w:tabs>
          <w:tab w:val="left" w:pos="4877"/>
          <w:tab w:val="center" w:pos="5102"/>
        </w:tabs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05B76">
        <w:rPr>
          <w:rFonts w:asciiTheme="minorHAnsi" w:hAnsiTheme="minorHAnsi" w:cstheme="minorHAnsi"/>
          <w:b/>
          <w:sz w:val="22"/>
          <w:szCs w:val="22"/>
        </w:rPr>
        <w:t>§ 2</w:t>
      </w:r>
    </w:p>
    <w:p w14:paraId="78E3B0FE" w14:textId="77777777" w:rsidR="00005B76" w:rsidRPr="00005B76" w:rsidRDefault="00005B76" w:rsidP="004D4046">
      <w:pPr>
        <w:tabs>
          <w:tab w:val="left" w:pos="4877"/>
          <w:tab w:val="center" w:pos="5102"/>
        </w:tabs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209F7B5" w14:textId="0476E309" w:rsidR="004D4046" w:rsidRPr="00005B76" w:rsidRDefault="004D4046" w:rsidP="004D4046">
      <w:pPr>
        <w:pStyle w:val="Akapitzlist"/>
        <w:numPr>
          <w:ilvl w:val="2"/>
          <w:numId w:val="17"/>
        </w:numPr>
        <w:tabs>
          <w:tab w:val="clear" w:pos="2160"/>
          <w:tab w:val="num" w:pos="426"/>
          <w:tab w:val="left" w:pos="4877"/>
          <w:tab w:val="center" w:pos="5102"/>
        </w:tabs>
        <w:spacing w:line="240" w:lineRule="auto"/>
        <w:ind w:left="425" w:hanging="425"/>
        <w:rPr>
          <w:rFonts w:asciiTheme="minorHAnsi" w:eastAsia="Times New Roman" w:hAnsiTheme="minorHAnsi" w:cstheme="minorHAnsi"/>
        </w:rPr>
      </w:pPr>
      <w:r w:rsidRPr="00005B76">
        <w:rPr>
          <w:rFonts w:asciiTheme="minorHAnsi" w:eastAsia="Times New Roman" w:hAnsiTheme="minorHAnsi" w:cstheme="minorHAnsi"/>
        </w:rPr>
        <w:t>Wykonawca zobowiązuje się do przekazania Zamawia</w:t>
      </w:r>
      <w:r w:rsidR="001F258C" w:rsidRPr="00005B76">
        <w:rPr>
          <w:rFonts w:asciiTheme="minorHAnsi" w:eastAsia="Times New Roman" w:hAnsiTheme="minorHAnsi" w:cstheme="minorHAnsi"/>
        </w:rPr>
        <w:t xml:space="preserve">jącemu w ciągu </w:t>
      </w:r>
      <w:r w:rsidR="009B2FB6">
        <w:rPr>
          <w:rFonts w:asciiTheme="minorHAnsi" w:eastAsia="Times New Roman" w:hAnsiTheme="minorHAnsi" w:cstheme="minorHAnsi"/>
        </w:rPr>
        <w:t>5</w:t>
      </w:r>
      <w:r w:rsidRPr="00005B76">
        <w:rPr>
          <w:rFonts w:asciiTheme="minorHAnsi" w:eastAsia="Times New Roman" w:hAnsiTheme="minorHAnsi" w:cstheme="minorHAnsi"/>
        </w:rPr>
        <w:t xml:space="preserve"> dni po zakończeniu </w:t>
      </w:r>
      <w:r w:rsidR="00137EAF" w:rsidRPr="00005B76">
        <w:rPr>
          <w:rFonts w:asciiTheme="minorHAnsi" w:eastAsia="Times New Roman" w:hAnsiTheme="minorHAnsi" w:cstheme="minorHAnsi"/>
        </w:rPr>
        <w:t>szkolenia</w:t>
      </w:r>
      <w:r w:rsidRPr="00005B76">
        <w:rPr>
          <w:rFonts w:asciiTheme="minorHAnsi" w:eastAsia="Times New Roman" w:hAnsiTheme="minorHAnsi" w:cstheme="minorHAnsi"/>
        </w:rPr>
        <w:t xml:space="preserve">, </w:t>
      </w:r>
      <w:r w:rsidR="0031617B">
        <w:rPr>
          <w:rFonts w:asciiTheme="minorHAnsi" w:eastAsia="Times New Roman" w:hAnsiTheme="minorHAnsi" w:cstheme="minorHAnsi"/>
        </w:rPr>
        <w:br/>
      </w:r>
      <w:r w:rsidRPr="00005B76">
        <w:rPr>
          <w:rFonts w:asciiTheme="minorHAnsi" w:eastAsia="Times New Roman" w:hAnsiTheme="minorHAnsi" w:cstheme="minorHAnsi"/>
        </w:rPr>
        <w:t xml:space="preserve">o którym mowa w ust. 1 w paragrafie 1 wszystkich dokumentów niezbędnych do rozliczenia w/w </w:t>
      </w:r>
      <w:r w:rsidR="00D011C9" w:rsidRPr="00005B76">
        <w:rPr>
          <w:rFonts w:asciiTheme="minorHAnsi" w:eastAsia="Times New Roman" w:hAnsiTheme="minorHAnsi" w:cstheme="minorHAnsi"/>
        </w:rPr>
        <w:t xml:space="preserve">usługi </w:t>
      </w:r>
      <w:r w:rsidRPr="00005B76">
        <w:rPr>
          <w:rFonts w:asciiTheme="minorHAnsi" w:eastAsia="Times New Roman" w:hAnsiTheme="minorHAnsi" w:cstheme="minorHAnsi"/>
        </w:rPr>
        <w:t>przez Wykonawcę. Rozliczenie nastąpi na podstawie protokołu</w:t>
      </w:r>
      <w:r w:rsidR="00D011C9" w:rsidRPr="00005B76">
        <w:rPr>
          <w:rFonts w:asciiTheme="minorHAnsi" w:eastAsia="Times New Roman" w:hAnsiTheme="minorHAnsi" w:cstheme="minorHAnsi"/>
        </w:rPr>
        <w:t xml:space="preserve"> odbioru</w:t>
      </w:r>
      <w:r w:rsidRPr="00005B76">
        <w:rPr>
          <w:rFonts w:asciiTheme="minorHAnsi" w:eastAsia="Times New Roman" w:hAnsiTheme="minorHAnsi" w:cstheme="minorHAnsi"/>
        </w:rPr>
        <w:t>. Odbiór nastąpi w siedzibie Zamawiając</w:t>
      </w:r>
      <w:r w:rsidR="00D011C9" w:rsidRPr="00005B76">
        <w:rPr>
          <w:rFonts w:asciiTheme="minorHAnsi" w:eastAsia="Times New Roman" w:hAnsiTheme="minorHAnsi" w:cstheme="minorHAnsi"/>
        </w:rPr>
        <w:t xml:space="preserve">ego. Protokół odbioru </w:t>
      </w:r>
      <w:r w:rsidRPr="00005B76">
        <w:rPr>
          <w:rFonts w:asciiTheme="minorHAnsi" w:eastAsia="Times New Roman" w:hAnsiTheme="minorHAnsi" w:cstheme="minorHAnsi"/>
        </w:rPr>
        <w:t>podpisany przez Zamawiającego bez zastrzeżeń stanowić będzie podstawę d</w:t>
      </w:r>
      <w:r w:rsidR="00137EAF" w:rsidRPr="00005B76">
        <w:rPr>
          <w:rFonts w:asciiTheme="minorHAnsi" w:eastAsia="Times New Roman" w:hAnsiTheme="minorHAnsi" w:cstheme="minorHAnsi"/>
        </w:rPr>
        <w:t>o wystawienia faktury</w:t>
      </w:r>
      <w:r w:rsidR="009B2FB6">
        <w:rPr>
          <w:rFonts w:asciiTheme="minorHAnsi" w:eastAsia="Times New Roman" w:hAnsiTheme="minorHAnsi" w:cstheme="minorHAnsi"/>
        </w:rPr>
        <w:t xml:space="preserve"> VAT</w:t>
      </w:r>
      <w:r w:rsidR="00137EAF" w:rsidRPr="00005B76">
        <w:rPr>
          <w:rFonts w:asciiTheme="minorHAnsi" w:eastAsia="Times New Roman" w:hAnsiTheme="minorHAnsi" w:cstheme="minorHAnsi"/>
        </w:rPr>
        <w:t xml:space="preserve">/rachunku </w:t>
      </w:r>
      <w:r w:rsidRPr="00005B76">
        <w:rPr>
          <w:rFonts w:asciiTheme="minorHAnsi" w:eastAsia="Times New Roman" w:hAnsiTheme="minorHAnsi" w:cstheme="minorHAnsi"/>
        </w:rPr>
        <w:t>za wykonane przez Wykonawcę prace.</w:t>
      </w:r>
    </w:p>
    <w:p w14:paraId="6370C945" w14:textId="076E2D8C" w:rsidR="004D4046" w:rsidRPr="00005B76" w:rsidRDefault="004D4046" w:rsidP="004D4046">
      <w:pPr>
        <w:pStyle w:val="Akapitzlist"/>
        <w:numPr>
          <w:ilvl w:val="2"/>
          <w:numId w:val="17"/>
        </w:numPr>
        <w:tabs>
          <w:tab w:val="clear" w:pos="2160"/>
          <w:tab w:val="num" w:pos="426"/>
          <w:tab w:val="left" w:pos="4877"/>
          <w:tab w:val="center" w:pos="5102"/>
        </w:tabs>
        <w:spacing w:line="240" w:lineRule="auto"/>
        <w:ind w:left="425" w:hanging="425"/>
        <w:rPr>
          <w:rFonts w:asciiTheme="minorHAnsi" w:eastAsia="Times New Roman" w:hAnsiTheme="minorHAnsi" w:cstheme="minorHAnsi"/>
        </w:rPr>
      </w:pPr>
      <w:r w:rsidRPr="00005B76">
        <w:rPr>
          <w:rFonts w:asciiTheme="minorHAnsi" w:eastAsia="Times New Roman" w:hAnsiTheme="minorHAnsi" w:cstheme="minorHAnsi"/>
        </w:rPr>
        <w:t>Zamawiający dopuszcza możliwość częściowego odbioru prac, co każdorazowo potwierdzone będzie protokołem odbioru na zasadach określonych w ust. 1 niniejszego paragrafu. Zamawiający dopuszcza możliwość wystawiania faktur</w:t>
      </w:r>
      <w:r w:rsidR="009B2FB6">
        <w:rPr>
          <w:rFonts w:asciiTheme="minorHAnsi" w:eastAsia="Times New Roman" w:hAnsiTheme="minorHAnsi" w:cstheme="minorHAnsi"/>
        </w:rPr>
        <w:t xml:space="preserve"> VAT/rachunku</w:t>
      </w:r>
      <w:r w:rsidRPr="00005B76">
        <w:rPr>
          <w:rFonts w:asciiTheme="minorHAnsi" w:eastAsia="Times New Roman" w:hAnsiTheme="minorHAnsi" w:cstheme="minorHAnsi"/>
        </w:rPr>
        <w:t xml:space="preserve"> cząstkowych za wykonane prace objęte protokołem odbioru. Odbiór prac i możliwość wystawienia faktury</w:t>
      </w:r>
      <w:r w:rsidR="009B2FB6">
        <w:rPr>
          <w:rFonts w:asciiTheme="minorHAnsi" w:eastAsia="Times New Roman" w:hAnsiTheme="minorHAnsi" w:cstheme="minorHAnsi"/>
        </w:rPr>
        <w:t xml:space="preserve"> VAT/rachunku</w:t>
      </w:r>
      <w:r w:rsidRPr="00005B76">
        <w:rPr>
          <w:rFonts w:asciiTheme="minorHAnsi" w:eastAsia="Times New Roman" w:hAnsiTheme="minorHAnsi" w:cstheme="minorHAnsi"/>
        </w:rPr>
        <w:t xml:space="preserve"> może nastąpić jedynie po wcześniejszej zgodzie Zamawiającego.</w:t>
      </w:r>
    </w:p>
    <w:p w14:paraId="78E65932" w14:textId="77777777" w:rsidR="00005B76" w:rsidRDefault="00005B76" w:rsidP="004D4046">
      <w:pPr>
        <w:tabs>
          <w:tab w:val="left" w:pos="4877"/>
          <w:tab w:val="center" w:pos="5102"/>
        </w:tabs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7F8BA0B" w14:textId="77777777" w:rsidR="004D4046" w:rsidRDefault="004D4046" w:rsidP="004D4046">
      <w:pPr>
        <w:tabs>
          <w:tab w:val="left" w:pos="4877"/>
          <w:tab w:val="center" w:pos="5102"/>
        </w:tabs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05B76">
        <w:rPr>
          <w:rFonts w:asciiTheme="minorHAnsi" w:hAnsiTheme="minorHAnsi" w:cstheme="minorHAnsi"/>
          <w:b/>
          <w:sz w:val="22"/>
          <w:szCs w:val="22"/>
        </w:rPr>
        <w:t>§ 3</w:t>
      </w:r>
    </w:p>
    <w:p w14:paraId="5C05FA9B" w14:textId="77777777" w:rsidR="00005B76" w:rsidRPr="00005B76" w:rsidRDefault="00005B76" w:rsidP="004D4046">
      <w:pPr>
        <w:tabs>
          <w:tab w:val="left" w:pos="4877"/>
          <w:tab w:val="center" w:pos="5102"/>
        </w:tabs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6C6BF881" w14:textId="7681759D" w:rsidR="004D4046" w:rsidRPr="00005B76" w:rsidRDefault="004D4046" w:rsidP="004D4046">
      <w:pPr>
        <w:numPr>
          <w:ilvl w:val="1"/>
          <w:numId w:val="13"/>
        </w:numPr>
        <w:tabs>
          <w:tab w:val="clear" w:pos="1080"/>
          <w:tab w:val="left" w:pos="360"/>
        </w:tabs>
        <w:suppressAutoHyphens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005B76">
        <w:rPr>
          <w:rFonts w:asciiTheme="minorHAnsi" w:hAnsiTheme="minorHAnsi" w:cstheme="minorHAnsi"/>
          <w:sz w:val="22"/>
          <w:szCs w:val="22"/>
        </w:rPr>
        <w:t xml:space="preserve">Wykonawca oświadcza, że jego pracownicy, a także osoby z którymi będzie współpracował przy realizacji niniejszej umowy posiadają kwalifikacje i uprawnienia wymagane właściwymi przepisami prawa i określone w zapytanie ofertowym </w:t>
      </w:r>
      <w:r w:rsidR="008D700D">
        <w:rPr>
          <w:rFonts w:asciiTheme="minorHAnsi" w:hAnsiTheme="minorHAnsi" w:cstheme="minorHAnsi"/>
          <w:sz w:val="22"/>
          <w:szCs w:val="22"/>
        </w:rPr>
        <w:t>1</w:t>
      </w:r>
      <w:r w:rsidR="001016C2">
        <w:rPr>
          <w:rFonts w:asciiTheme="minorHAnsi" w:hAnsiTheme="minorHAnsi" w:cstheme="minorHAnsi"/>
          <w:sz w:val="22"/>
          <w:szCs w:val="22"/>
        </w:rPr>
        <w:t>/202</w:t>
      </w:r>
      <w:r w:rsidR="008D700D">
        <w:rPr>
          <w:rFonts w:asciiTheme="minorHAnsi" w:hAnsiTheme="minorHAnsi" w:cstheme="minorHAnsi"/>
          <w:sz w:val="22"/>
          <w:szCs w:val="22"/>
        </w:rPr>
        <w:t>6</w:t>
      </w:r>
      <w:r w:rsidR="002806D3">
        <w:rPr>
          <w:rFonts w:asciiTheme="minorHAnsi" w:hAnsiTheme="minorHAnsi" w:cstheme="minorHAnsi"/>
          <w:sz w:val="22"/>
          <w:szCs w:val="22"/>
        </w:rPr>
        <w:t>/6.</w:t>
      </w:r>
      <w:r w:rsidR="008D700D">
        <w:rPr>
          <w:rFonts w:asciiTheme="minorHAnsi" w:hAnsiTheme="minorHAnsi" w:cstheme="minorHAnsi"/>
          <w:sz w:val="22"/>
          <w:szCs w:val="22"/>
        </w:rPr>
        <w:t>3</w:t>
      </w:r>
      <w:r w:rsidRPr="00005B76">
        <w:rPr>
          <w:rFonts w:asciiTheme="minorHAnsi" w:hAnsiTheme="minorHAnsi" w:cstheme="minorHAnsi"/>
          <w:sz w:val="22"/>
          <w:szCs w:val="22"/>
        </w:rPr>
        <w:t xml:space="preserve"> do należytego wykonania przedmiotu niniejszej umowy, o którym mowa w §1.</w:t>
      </w:r>
    </w:p>
    <w:p w14:paraId="052951CC" w14:textId="77777777" w:rsidR="004D4046" w:rsidRPr="00005B76" w:rsidRDefault="004D4046" w:rsidP="004D4046">
      <w:pPr>
        <w:numPr>
          <w:ilvl w:val="1"/>
          <w:numId w:val="13"/>
        </w:numPr>
        <w:tabs>
          <w:tab w:val="clear" w:pos="1080"/>
          <w:tab w:val="left" w:pos="360"/>
        </w:tabs>
        <w:suppressAutoHyphens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005B76">
        <w:rPr>
          <w:rFonts w:asciiTheme="minorHAnsi" w:hAnsiTheme="minorHAnsi" w:cstheme="minorHAnsi"/>
          <w:sz w:val="22"/>
          <w:szCs w:val="22"/>
        </w:rPr>
        <w:t xml:space="preserve">Zamawiający wyraża zgodę na przeprowadzenie </w:t>
      </w:r>
      <w:r w:rsidR="007D495C" w:rsidRPr="00005B76">
        <w:rPr>
          <w:rFonts w:asciiTheme="minorHAnsi" w:hAnsiTheme="minorHAnsi" w:cstheme="minorHAnsi"/>
          <w:sz w:val="22"/>
          <w:szCs w:val="22"/>
        </w:rPr>
        <w:t>szkolenia</w:t>
      </w:r>
      <w:r w:rsidR="00D011C9" w:rsidRPr="00005B76">
        <w:rPr>
          <w:rFonts w:asciiTheme="minorHAnsi" w:hAnsiTheme="minorHAnsi" w:cstheme="minorHAnsi"/>
          <w:sz w:val="22"/>
          <w:szCs w:val="22"/>
        </w:rPr>
        <w:t xml:space="preserve"> przez kadrę</w:t>
      </w:r>
      <w:r w:rsidRPr="00005B76">
        <w:rPr>
          <w:rFonts w:asciiTheme="minorHAnsi" w:hAnsiTheme="minorHAnsi" w:cstheme="minorHAnsi"/>
          <w:sz w:val="22"/>
          <w:szCs w:val="22"/>
        </w:rPr>
        <w:t xml:space="preserve"> zatrudnioną przez Wykonawcę  w formie umów cywilnoprawnych.</w:t>
      </w:r>
    </w:p>
    <w:p w14:paraId="1D33A600" w14:textId="77777777" w:rsidR="004D4046" w:rsidRPr="00005B76" w:rsidRDefault="004D4046" w:rsidP="004D4046">
      <w:pPr>
        <w:tabs>
          <w:tab w:val="left" w:pos="360"/>
        </w:tabs>
        <w:suppressAutoHyphens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61740BE4" w14:textId="77777777" w:rsidR="004D4046" w:rsidRPr="00005B76" w:rsidRDefault="004D4046" w:rsidP="004D4046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05B76">
        <w:rPr>
          <w:rFonts w:asciiTheme="minorHAnsi" w:hAnsiTheme="minorHAnsi" w:cstheme="minorHAnsi"/>
          <w:b/>
          <w:sz w:val="22"/>
          <w:szCs w:val="22"/>
        </w:rPr>
        <w:t>§ 4</w:t>
      </w:r>
    </w:p>
    <w:p w14:paraId="3BF90504" w14:textId="77777777" w:rsidR="004D4046" w:rsidRPr="00005B76" w:rsidRDefault="004D4046" w:rsidP="004D4046">
      <w:pPr>
        <w:numPr>
          <w:ilvl w:val="0"/>
          <w:numId w:val="18"/>
        </w:numPr>
        <w:tabs>
          <w:tab w:val="left" w:pos="360"/>
        </w:tabs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005B76">
        <w:rPr>
          <w:rFonts w:asciiTheme="minorHAnsi" w:hAnsiTheme="minorHAnsi" w:cstheme="minorHAnsi"/>
          <w:sz w:val="22"/>
          <w:szCs w:val="22"/>
        </w:rPr>
        <w:t>Wykonawcy za wykonanie przedmiotu niniejszej umowy przysługuje wynagrodzenie w łącznej kwocie ………….    zł</w:t>
      </w:r>
      <w:r w:rsidRPr="00005B76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Pr="00005B76">
        <w:rPr>
          <w:rFonts w:asciiTheme="minorHAnsi" w:hAnsiTheme="minorHAnsi" w:cstheme="minorHAnsi"/>
          <w:sz w:val="22"/>
          <w:szCs w:val="22"/>
        </w:rPr>
        <w:t xml:space="preserve">brutto (słownie: ………………………………………..). </w:t>
      </w:r>
    </w:p>
    <w:p w14:paraId="5B424677" w14:textId="77777777" w:rsidR="004D4046" w:rsidRPr="00005B76" w:rsidRDefault="004D4046" w:rsidP="004D4046">
      <w:pPr>
        <w:numPr>
          <w:ilvl w:val="0"/>
          <w:numId w:val="18"/>
        </w:numPr>
        <w:tabs>
          <w:tab w:val="left" w:pos="360"/>
        </w:tabs>
        <w:suppressAutoHyphens/>
        <w:jc w:val="both"/>
        <w:rPr>
          <w:rFonts w:asciiTheme="minorHAnsi" w:hAnsiTheme="minorHAnsi" w:cstheme="minorHAnsi"/>
          <w:spacing w:val="-6"/>
          <w:sz w:val="22"/>
          <w:szCs w:val="22"/>
        </w:rPr>
      </w:pPr>
      <w:r w:rsidRPr="00005B76">
        <w:rPr>
          <w:rFonts w:asciiTheme="minorHAnsi" w:hAnsiTheme="minorHAnsi" w:cstheme="minorHAnsi"/>
          <w:spacing w:val="-6"/>
          <w:sz w:val="22"/>
          <w:szCs w:val="22"/>
        </w:rPr>
        <w:t xml:space="preserve">Zapłata wynagrodzenia za wykonanie przedmiotu umowy nastąpi na podstawie prawidłowo wystawionej przez </w:t>
      </w:r>
      <w:r w:rsidRPr="00005B76">
        <w:rPr>
          <w:rFonts w:asciiTheme="minorHAnsi" w:hAnsiTheme="minorHAnsi" w:cstheme="minorHAnsi"/>
          <w:sz w:val="22"/>
          <w:szCs w:val="22"/>
        </w:rPr>
        <w:t>Wykonawcę i zaakceptowanej przez Zamawiającego</w:t>
      </w:r>
      <w:r w:rsidRPr="00005B76">
        <w:rPr>
          <w:rFonts w:asciiTheme="minorHAnsi" w:hAnsiTheme="minorHAnsi" w:cstheme="minorHAnsi"/>
          <w:spacing w:val="-6"/>
          <w:sz w:val="22"/>
          <w:szCs w:val="22"/>
        </w:rPr>
        <w:t xml:space="preserve"> faktury VAT/rachunku. </w:t>
      </w:r>
    </w:p>
    <w:p w14:paraId="16382CB0" w14:textId="54C73B26" w:rsidR="001016C2" w:rsidRDefault="004D4046" w:rsidP="00E31B9B">
      <w:pPr>
        <w:numPr>
          <w:ilvl w:val="0"/>
          <w:numId w:val="18"/>
        </w:numPr>
        <w:tabs>
          <w:tab w:val="left" w:pos="360"/>
        </w:tabs>
        <w:suppressAutoHyphens/>
        <w:jc w:val="both"/>
        <w:rPr>
          <w:rFonts w:asciiTheme="minorHAnsi" w:hAnsiTheme="minorHAnsi" w:cstheme="minorHAnsi"/>
          <w:spacing w:val="-5"/>
          <w:sz w:val="22"/>
          <w:szCs w:val="22"/>
        </w:rPr>
      </w:pPr>
      <w:r w:rsidRPr="001016C2">
        <w:rPr>
          <w:rFonts w:asciiTheme="minorHAnsi" w:hAnsiTheme="minorHAnsi" w:cstheme="minorHAnsi"/>
          <w:spacing w:val="-6"/>
          <w:sz w:val="22"/>
          <w:szCs w:val="22"/>
        </w:rPr>
        <w:t xml:space="preserve">Zapłata wynagrodzenia nastąpi po podpisaniu </w:t>
      </w:r>
      <w:r w:rsidR="009B2FB6" w:rsidRPr="001016C2">
        <w:rPr>
          <w:rFonts w:asciiTheme="minorHAnsi" w:hAnsiTheme="minorHAnsi" w:cstheme="minorHAnsi"/>
          <w:spacing w:val="-6"/>
          <w:sz w:val="22"/>
          <w:szCs w:val="22"/>
        </w:rPr>
        <w:t xml:space="preserve">protokołu </w:t>
      </w:r>
      <w:r w:rsidR="00D011C9" w:rsidRPr="001016C2">
        <w:rPr>
          <w:rFonts w:asciiTheme="minorHAnsi" w:hAnsiTheme="minorHAnsi" w:cstheme="minorHAnsi"/>
          <w:spacing w:val="-6"/>
          <w:sz w:val="22"/>
          <w:szCs w:val="22"/>
        </w:rPr>
        <w:t xml:space="preserve">odbioru </w:t>
      </w:r>
      <w:r w:rsidR="00BE5C45" w:rsidRPr="001016C2">
        <w:rPr>
          <w:rFonts w:asciiTheme="minorHAnsi" w:hAnsiTheme="minorHAnsi" w:cstheme="minorHAnsi"/>
          <w:spacing w:val="-6"/>
          <w:sz w:val="22"/>
          <w:szCs w:val="22"/>
        </w:rPr>
        <w:t>szkolenia</w:t>
      </w:r>
      <w:r w:rsidRPr="001016C2">
        <w:rPr>
          <w:rFonts w:asciiTheme="minorHAnsi" w:hAnsiTheme="minorHAnsi" w:cstheme="minorHAnsi"/>
          <w:spacing w:val="-6"/>
          <w:sz w:val="22"/>
          <w:szCs w:val="22"/>
        </w:rPr>
        <w:t xml:space="preserve">, o którym mowa w paragrafie </w:t>
      </w:r>
      <w:r w:rsidR="009B2FB6" w:rsidRPr="001016C2">
        <w:rPr>
          <w:rFonts w:asciiTheme="minorHAnsi" w:hAnsiTheme="minorHAnsi" w:cstheme="minorHAnsi"/>
          <w:spacing w:val="-6"/>
          <w:sz w:val="22"/>
          <w:szCs w:val="22"/>
        </w:rPr>
        <w:t>2</w:t>
      </w:r>
      <w:r w:rsidRPr="001016C2">
        <w:rPr>
          <w:rFonts w:asciiTheme="minorHAnsi" w:hAnsiTheme="minorHAnsi" w:cstheme="minorHAnsi"/>
          <w:spacing w:val="-6"/>
          <w:sz w:val="22"/>
          <w:szCs w:val="22"/>
        </w:rPr>
        <w:t xml:space="preserve">, </w:t>
      </w:r>
      <w:r w:rsidR="00D011C9" w:rsidRPr="001016C2">
        <w:rPr>
          <w:rFonts w:asciiTheme="minorHAnsi" w:hAnsiTheme="minorHAnsi" w:cstheme="minorHAnsi"/>
          <w:spacing w:val="-6"/>
          <w:sz w:val="22"/>
          <w:szCs w:val="22"/>
        </w:rPr>
        <w:br/>
      </w:r>
      <w:r w:rsidR="0078734E">
        <w:rPr>
          <w:rFonts w:asciiTheme="minorHAnsi" w:hAnsiTheme="minorHAnsi" w:cstheme="minorHAnsi"/>
          <w:spacing w:val="-6"/>
          <w:sz w:val="22"/>
          <w:szCs w:val="22"/>
        </w:rPr>
        <w:t xml:space="preserve">w terminie </w:t>
      </w:r>
      <w:r w:rsidR="00BB3D59">
        <w:rPr>
          <w:rFonts w:asciiTheme="minorHAnsi" w:hAnsiTheme="minorHAnsi" w:cstheme="minorHAnsi"/>
          <w:spacing w:val="-6"/>
          <w:sz w:val="22"/>
          <w:szCs w:val="22"/>
        </w:rPr>
        <w:t xml:space="preserve">do </w:t>
      </w:r>
      <w:r w:rsidR="0078734E">
        <w:rPr>
          <w:rFonts w:asciiTheme="minorHAnsi" w:hAnsiTheme="minorHAnsi" w:cstheme="minorHAnsi"/>
          <w:spacing w:val="-6"/>
          <w:sz w:val="22"/>
          <w:szCs w:val="22"/>
        </w:rPr>
        <w:t>30</w:t>
      </w:r>
      <w:r w:rsidRPr="001016C2">
        <w:rPr>
          <w:rFonts w:asciiTheme="minorHAnsi" w:hAnsiTheme="minorHAnsi" w:cstheme="minorHAnsi"/>
          <w:spacing w:val="-6"/>
          <w:sz w:val="22"/>
          <w:szCs w:val="22"/>
        </w:rPr>
        <w:t xml:space="preserve"> dni </w:t>
      </w:r>
      <w:r w:rsidRPr="001016C2">
        <w:rPr>
          <w:rFonts w:asciiTheme="minorHAnsi" w:hAnsiTheme="minorHAnsi" w:cstheme="minorHAnsi"/>
          <w:spacing w:val="-5"/>
          <w:sz w:val="22"/>
          <w:szCs w:val="22"/>
        </w:rPr>
        <w:t>od daty doręczenia Zamawiającemu prawidłowo w</w:t>
      </w:r>
      <w:r w:rsidR="001016C2" w:rsidRPr="001016C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="0078734E">
        <w:rPr>
          <w:rFonts w:asciiTheme="minorHAnsi" w:hAnsiTheme="minorHAnsi" w:cstheme="minorHAnsi"/>
          <w:spacing w:val="-5"/>
          <w:sz w:val="22"/>
          <w:szCs w:val="22"/>
        </w:rPr>
        <w:t>stawionej faktury VAT/rachunku.</w:t>
      </w:r>
    </w:p>
    <w:p w14:paraId="621E1F55" w14:textId="77777777" w:rsidR="00D62C97" w:rsidRPr="001016C2" w:rsidRDefault="00D62C97" w:rsidP="00D62C97">
      <w:pPr>
        <w:suppressAutoHyphens/>
        <w:ind w:left="360"/>
        <w:jc w:val="both"/>
        <w:rPr>
          <w:rFonts w:asciiTheme="minorHAnsi" w:hAnsiTheme="minorHAnsi" w:cstheme="minorHAnsi"/>
          <w:spacing w:val="-5"/>
          <w:sz w:val="22"/>
          <w:szCs w:val="22"/>
        </w:rPr>
      </w:pPr>
    </w:p>
    <w:p w14:paraId="4200A2A1" w14:textId="77777777" w:rsidR="004D4046" w:rsidRPr="00005B76" w:rsidRDefault="004D4046" w:rsidP="004D4046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05B76">
        <w:rPr>
          <w:rFonts w:asciiTheme="minorHAnsi" w:hAnsiTheme="minorHAnsi" w:cstheme="minorHAnsi"/>
          <w:b/>
          <w:sz w:val="22"/>
          <w:szCs w:val="22"/>
        </w:rPr>
        <w:t>§ 5</w:t>
      </w:r>
    </w:p>
    <w:p w14:paraId="2D6BD6BA" w14:textId="77777777" w:rsidR="004D4046" w:rsidRPr="00005B76" w:rsidRDefault="004D4046" w:rsidP="004D4046">
      <w:pPr>
        <w:numPr>
          <w:ilvl w:val="0"/>
          <w:numId w:val="19"/>
        </w:numPr>
        <w:tabs>
          <w:tab w:val="left" w:pos="360"/>
        </w:tabs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005B76">
        <w:rPr>
          <w:rFonts w:asciiTheme="minorHAnsi" w:hAnsiTheme="minorHAnsi" w:cstheme="minorHAnsi"/>
          <w:sz w:val="22"/>
          <w:szCs w:val="22"/>
        </w:rPr>
        <w:t>Zamawiający zobowiązuje się do udzielania wszelkich wyjaśnień celem sprawnej realizacji niniejszej umowy.</w:t>
      </w:r>
    </w:p>
    <w:p w14:paraId="1D19680D" w14:textId="77777777" w:rsidR="004D4046" w:rsidRPr="00005B76" w:rsidRDefault="004D4046" w:rsidP="004D4046">
      <w:pPr>
        <w:numPr>
          <w:ilvl w:val="0"/>
          <w:numId w:val="19"/>
        </w:numPr>
        <w:tabs>
          <w:tab w:val="left" w:pos="360"/>
        </w:tabs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005B76">
        <w:rPr>
          <w:rFonts w:asciiTheme="minorHAnsi" w:hAnsiTheme="minorHAnsi" w:cstheme="minorHAnsi"/>
          <w:sz w:val="22"/>
          <w:szCs w:val="22"/>
        </w:rPr>
        <w:t>Zamawiający zastrzega sobie prawo do kontroli Wykonawcy w zakresie prawidłowości wykonywanych ustaleń niniejszej umowy.</w:t>
      </w:r>
    </w:p>
    <w:p w14:paraId="72B98353" w14:textId="77777777" w:rsidR="004D4046" w:rsidRPr="00005B76" w:rsidRDefault="004D4046" w:rsidP="004D4046">
      <w:pPr>
        <w:numPr>
          <w:ilvl w:val="0"/>
          <w:numId w:val="19"/>
        </w:numPr>
        <w:tabs>
          <w:tab w:val="left" w:pos="360"/>
        </w:tabs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005B76">
        <w:rPr>
          <w:rFonts w:asciiTheme="minorHAnsi" w:hAnsiTheme="minorHAnsi" w:cstheme="minorHAnsi"/>
          <w:sz w:val="22"/>
          <w:szCs w:val="22"/>
        </w:rPr>
        <w:t>Wykonawca zobowiązuje się do umożliwienia instytucjom kontrolującym realizację projektu prawo wglądu we wszystkie dokumenty związane z realizacją projekt</w:t>
      </w:r>
      <w:r w:rsidR="002A2E55" w:rsidRPr="00005B76">
        <w:rPr>
          <w:rFonts w:asciiTheme="minorHAnsi" w:hAnsiTheme="minorHAnsi" w:cstheme="minorHAnsi"/>
          <w:sz w:val="22"/>
          <w:szCs w:val="22"/>
        </w:rPr>
        <w:t>u</w:t>
      </w:r>
      <w:r w:rsidRPr="00005B76">
        <w:rPr>
          <w:rFonts w:asciiTheme="minorHAnsi" w:hAnsiTheme="minorHAnsi" w:cstheme="minorHAnsi"/>
          <w:sz w:val="22"/>
          <w:szCs w:val="22"/>
        </w:rPr>
        <w:t>.</w:t>
      </w:r>
    </w:p>
    <w:p w14:paraId="51F007BB" w14:textId="77777777" w:rsidR="004D4046" w:rsidRPr="00005B76" w:rsidRDefault="004D4046" w:rsidP="004D4046">
      <w:pPr>
        <w:tabs>
          <w:tab w:val="left" w:pos="360"/>
        </w:tabs>
        <w:suppressAutoHyphens/>
        <w:jc w:val="both"/>
        <w:rPr>
          <w:rFonts w:asciiTheme="minorHAnsi" w:hAnsiTheme="minorHAnsi" w:cstheme="minorHAnsi"/>
          <w:sz w:val="22"/>
          <w:szCs w:val="22"/>
        </w:rPr>
      </w:pPr>
    </w:p>
    <w:p w14:paraId="00655F17" w14:textId="77777777" w:rsidR="004D4046" w:rsidRPr="00005B76" w:rsidRDefault="004D4046" w:rsidP="004D4046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05B76">
        <w:rPr>
          <w:rFonts w:asciiTheme="minorHAnsi" w:hAnsiTheme="minorHAnsi" w:cstheme="minorHAnsi"/>
          <w:b/>
          <w:sz w:val="22"/>
          <w:szCs w:val="22"/>
        </w:rPr>
        <w:t>§ 6</w:t>
      </w:r>
    </w:p>
    <w:p w14:paraId="4BFD93C7" w14:textId="77777777" w:rsidR="004D4046" w:rsidRPr="00005B76" w:rsidRDefault="004D4046" w:rsidP="004D4046">
      <w:pPr>
        <w:pStyle w:val="Bezodstpw"/>
        <w:numPr>
          <w:ilvl w:val="0"/>
          <w:numId w:val="20"/>
        </w:numPr>
        <w:tabs>
          <w:tab w:val="left" w:pos="360"/>
        </w:tabs>
        <w:suppressAutoHyphens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05B76">
        <w:rPr>
          <w:rFonts w:asciiTheme="minorHAnsi" w:eastAsia="Calibri" w:hAnsiTheme="minorHAnsi" w:cstheme="minorHAnsi"/>
          <w:sz w:val="22"/>
          <w:szCs w:val="22"/>
        </w:rPr>
        <w:t>Wykonawca ponosi odpowiedzialność za nie wykonanie w całości lub jej części przedmiotu niniejszej umowy, o którym mowa w §1 na zasadach ogólnych.</w:t>
      </w:r>
    </w:p>
    <w:p w14:paraId="5A1B0964" w14:textId="77777777" w:rsidR="004D4046" w:rsidRPr="00005B76" w:rsidRDefault="004D4046" w:rsidP="004D4046">
      <w:pPr>
        <w:pStyle w:val="Bezodstpw"/>
        <w:numPr>
          <w:ilvl w:val="0"/>
          <w:numId w:val="20"/>
        </w:numPr>
        <w:tabs>
          <w:tab w:val="left" w:pos="360"/>
        </w:tabs>
        <w:suppressAutoHyphens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05B76">
        <w:rPr>
          <w:rFonts w:asciiTheme="minorHAnsi" w:eastAsia="Calibri" w:hAnsiTheme="minorHAnsi" w:cstheme="minorHAnsi"/>
          <w:sz w:val="22"/>
          <w:szCs w:val="22"/>
        </w:rPr>
        <w:t>Wykonawca ponosi odpowiedzialność za działania lub zaniechania swoje oraz osób, z którymi współpracuje przy realizacji przedmiotu niniejszej umowy.</w:t>
      </w:r>
    </w:p>
    <w:p w14:paraId="5A443039" w14:textId="77777777" w:rsidR="004D4046" w:rsidRPr="00005B76" w:rsidRDefault="004D4046" w:rsidP="004D4046">
      <w:pPr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</w:p>
    <w:p w14:paraId="04FACDF5" w14:textId="77777777" w:rsidR="004D4046" w:rsidRPr="00005B76" w:rsidRDefault="004D4046" w:rsidP="004D4046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05B76">
        <w:rPr>
          <w:rFonts w:asciiTheme="minorHAnsi" w:hAnsiTheme="minorHAnsi" w:cstheme="minorHAnsi"/>
          <w:b/>
          <w:sz w:val="22"/>
          <w:szCs w:val="22"/>
        </w:rPr>
        <w:t>§ 7</w:t>
      </w:r>
    </w:p>
    <w:p w14:paraId="24BBDBEA" w14:textId="77777777" w:rsidR="004D4046" w:rsidRPr="00005B76" w:rsidRDefault="004D4046" w:rsidP="004D4046">
      <w:pPr>
        <w:pStyle w:val="Bezodstpw"/>
        <w:tabs>
          <w:tab w:val="left" w:pos="360"/>
        </w:tabs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05B76">
        <w:rPr>
          <w:rFonts w:asciiTheme="minorHAnsi" w:eastAsia="Calibri" w:hAnsiTheme="minorHAnsi" w:cstheme="minorHAnsi"/>
          <w:sz w:val="22"/>
          <w:szCs w:val="22"/>
        </w:rPr>
        <w:t>1.</w:t>
      </w:r>
      <w:r w:rsidRPr="00005B76">
        <w:rPr>
          <w:rFonts w:asciiTheme="minorHAnsi" w:eastAsia="Calibri" w:hAnsiTheme="minorHAnsi" w:cstheme="minorHAnsi"/>
          <w:sz w:val="22"/>
          <w:szCs w:val="22"/>
        </w:rPr>
        <w:tab/>
        <w:t xml:space="preserve">Zamawiający zastrzega sobie prawo do odstąpienia od umowy ze skutkiem natychmiastowym </w:t>
      </w:r>
      <w:r w:rsidR="00005B76">
        <w:rPr>
          <w:rFonts w:asciiTheme="minorHAnsi" w:eastAsia="Calibri" w:hAnsiTheme="minorHAnsi" w:cstheme="minorHAnsi"/>
          <w:sz w:val="22"/>
          <w:szCs w:val="22"/>
        </w:rPr>
        <w:br/>
      </w:r>
      <w:r w:rsidRPr="00005B76">
        <w:rPr>
          <w:rFonts w:asciiTheme="minorHAnsi" w:eastAsia="Calibri" w:hAnsiTheme="minorHAnsi" w:cstheme="minorHAnsi"/>
          <w:sz w:val="22"/>
          <w:szCs w:val="22"/>
        </w:rPr>
        <w:t xml:space="preserve">w przypadku przerwania, zawieszenia lub prowadzenia zajęć niezgodnie z programem, harmonogramem </w:t>
      </w:r>
      <w:r w:rsidR="00005B76">
        <w:rPr>
          <w:rFonts w:asciiTheme="minorHAnsi" w:eastAsia="Calibri" w:hAnsiTheme="minorHAnsi" w:cstheme="minorHAnsi"/>
          <w:sz w:val="22"/>
          <w:szCs w:val="22"/>
        </w:rPr>
        <w:br/>
      </w:r>
      <w:r w:rsidRPr="00005B76">
        <w:rPr>
          <w:rFonts w:asciiTheme="minorHAnsi" w:eastAsia="Calibri" w:hAnsiTheme="minorHAnsi" w:cstheme="minorHAnsi"/>
          <w:sz w:val="22"/>
          <w:szCs w:val="22"/>
        </w:rPr>
        <w:t>i ustaleniami stron umowy, po wcześniejszym wezwaniu Wykonawcy z wyznaczonym dodatkowym 7 – dniowym terminem na podjęcie prowadzenia zajęć.</w:t>
      </w:r>
    </w:p>
    <w:p w14:paraId="55F0646B" w14:textId="27026631" w:rsidR="004D4046" w:rsidRPr="00005B76" w:rsidRDefault="004D4046" w:rsidP="004D4046">
      <w:pPr>
        <w:pStyle w:val="Bezodstpw"/>
        <w:tabs>
          <w:tab w:val="left" w:pos="360"/>
        </w:tabs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05B76">
        <w:rPr>
          <w:rFonts w:asciiTheme="minorHAnsi" w:eastAsia="Calibri" w:hAnsiTheme="minorHAnsi" w:cstheme="minorHAnsi"/>
          <w:sz w:val="22"/>
          <w:szCs w:val="22"/>
        </w:rPr>
        <w:t>2.</w:t>
      </w:r>
      <w:r w:rsidRPr="00005B76">
        <w:rPr>
          <w:rFonts w:asciiTheme="minorHAnsi" w:eastAsia="Calibri" w:hAnsiTheme="minorHAnsi" w:cstheme="minorHAnsi"/>
          <w:sz w:val="22"/>
          <w:szCs w:val="22"/>
        </w:rPr>
        <w:tab/>
        <w:t>Strony postanawiają, iż formę odszkodowania stanowią kary umowne</w:t>
      </w:r>
      <w:r w:rsidR="00D62C97">
        <w:rPr>
          <w:rFonts w:asciiTheme="minorHAnsi" w:eastAsia="Calibri" w:hAnsiTheme="minorHAnsi" w:cstheme="minorHAnsi"/>
          <w:sz w:val="22"/>
          <w:szCs w:val="22"/>
        </w:rPr>
        <w:t xml:space="preserve"> z zastrzeżeniem, iż całkowita wysokość kar umownych nie przekroczy 30% wartości zamówienia</w:t>
      </w:r>
      <w:r w:rsidRPr="00005B76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249307F" w14:textId="77777777" w:rsidR="004D4046" w:rsidRPr="00005B76" w:rsidRDefault="004D4046" w:rsidP="004D4046">
      <w:pPr>
        <w:pStyle w:val="Bezodstpw"/>
        <w:tabs>
          <w:tab w:val="left" w:pos="360"/>
        </w:tabs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05B76">
        <w:rPr>
          <w:rFonts w:asciiTheme="minorHAnsi" w:eastAsia="Calibri" w:hAnsiTheme="minorHAnsi" w:cstheme="minorHAnsi"/>
          <w:sz w:val="22"/>
          <w:szCs w:val="22"/>
        </w:rPr>
        <w:t>3.</w:t>
      </w:r>
      <w:r w:rsidRPr="00005B76">
        <w:rPr>
          <w:rFonts w:asciiTheme="minorHAnsi" w:eastAsia="Calibri" w:hAnsiTheme="minorHAnsi" w:cstheme="minorHAnsi"/>
          <w:sz w:val="22"/>
          <w:szCs w:val="22"/>
        </w:rPr>
        <w:tab/>
        <w:t xml:space="preserve">Wykonawca zapłaci Zamawiającemu kary umowne niewykonania zobowiązań, o których mowa </w:t>
      </w:r>
      <w:r w:rsidR="00005B76">
        <w:rPr>
          <w:rFonts w:asciiTheme="minorHAnsi" w:eastAsia="Calibri" w:hAnsiTheme="minorHAnsi" w:cstheme="minorHAnsi"/>
          <w:sz w:val="22"/>
          <w:szCs w:val="22"/>
        </w:rPr>
        <w:br/>
      </w:r>
      <w:r w:rsidRPr="00005B76">
        <w:rPr>
          <w:rFonts w:asciiTheme="minorHAnsi" w:eastAsia="Calibri" w:hAnsiTheme="minorHAnsi" w:cstheme="minorHAnsi"/>
          <w:sz w:val="22"/>
          <w:szCs w:val="22"/>
        </w:rPr>
        <w:t>w niniejszej umowie w następujących przypadkach i wysokościach:</w:t>
      </w:r>
    </w:p>
    <w:p w14:paraId="4CD62086" w14:textId="66256C1A" w:rsidR="004D4046" w:rsidRPr="00005B76" w:rsidRDefault="004D4046" w:rsidP="004D4046">
      <w:pPr>
        <w:pStyle w:val="Bezodstpw"/>
        <w:tabs>
          <w:tab w:val="left" w:pos="360"/>
        </w:tabs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05B76">
        <w:rPr>
          <w:rFonts w:asciiTheme="minorHAnsi" w:eastAsia="Calibri" w:hAnsiTheme="minorHAnsi" w:cstheme="minorHAnsi"/>
          <w:sz w:val="22"/>
          <w:szCs w:val="22"/>
        </w:rPr>
        <w:t>a)</w:t>
      </w:r>
      <w:r w:rsidRPr="00005B76">
        <w:rPr>
          <w:rFonts w:asciiTheme="minorHAnsi" w:eastAsia="Calibri" w:hAnsiTheme="minorHAnsi" w:cstheme="minorHAnsi"/>
          <w:sz w:val="22"/>
          <w:szCs w:val="22"/>
        </w:rPr>
        <w:tab/>
      </w:r>
      <w:r w:rsidRPr="00005B76">
        <w:rPr>
          <w:rFonts w:asciiTheme="minorHAnsi" w:hAnsiTheme="minorHAnsi" w:cstheme="minorHAnsi"/>
          <w:sz w:val="22"/>
          <w:szCs w:val="22"/>
        </w:rPr>
        <w:t xml:space="preserve">za nie przeprowadzenie - w trakcie realizacji przedmiotu umowy - </w:t>
      </w:r>
      <w:r w:rsidR="00341FC6" w:rsidRPr="00005B76">
        <w:rPr>
          <w:rFonts w:asciiTheme="minorHAnsi" w:hAnsiTheme="minorHAnsi" w:cstheme="minorHAnsi"/>
          <w:sz w:val="22"/>
          <w:szCs w:val="22"/>
        </w:rPr>
        <w:t>szkolenia</w:t>
      </w:r>
      <w:r w:rsidRPr="00005B76">
        <w:rPr>
          <w:rFonts w:asciiTheme="minorHAnsi" w:hAnsiTheme="minorHAnsi" w:cstheme="minorHAnsi"/>
          <w:sz w:val="22"/>
          <w:szCs w:val="22"/>
        </w:rPr>
        <w:t xml:space="preserve"> w zadeklarowanym lub wymaganych terminie, za każde tego typu naruszenie obciążony zost</w:t>
      </w:r>
      <w:r w:rsidR="00D62C97">
        <w:rPr>
          <w:rFonts w:asciiTheme="minorHAnsi" w:hAnsiTheme="minorHAnsi" w:cstheme="minorHAnsi"/>
          <w:sz w:val="22"/>
          <w:szCs w:val="22"/>
        </w:rPr>
        <w:t>anie karą umowną w wysokości 1.000,00 zł brutto</w:t>
      </w:r>
      <w:r w:rsidRPr="00005B76">
        <w:rPr>
          <w:rFonts w:asciiTheme="minorHAnsi" w:eastAsia="Calibri" w:hAnsiTheme="minorHAnsi" w:cstheme="minorHAnsi"/>
          <w:sz w:val="22"/>
          <w:szCs w:val="22"/>
        </w:rPr>
        <w:t>;</w:t>
      </w:r>
    </w:p>
    <w:p w14:paraId="4DAA8AD9" w14:textId="77777777" w:rsidR="004D4046" w:rsidRPr="00005B76" w:rsidRDefault="004D4046" w:rsidP="004D4046">
      <w:pPr>
        <w:pStyle w:val="Bezodstpw"/>
        <w:tabs>
          <w:tab w:val="left" w:pos="360"/>
        </w:tabs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05B76">
        <w:rPr>
          <w:rFonts w:asciiTheme="minorHAnsi" w:eastAsia="Calibri" w:hAnsiTheme="minorHAnsi" w:cstheme="minorHAnsi"/>
          <w:sz w:val="22"/>
          <w:szCs w:val="22"/>
        </w:rPr>
        <w:t>b)</w:t>
      </w:r>
      <w:r w:rsidRPr="00005B76">
        <w:rPr>
          <w:rFonts w:asciiTheme="minorHAnsi" w:eastAsia="Calibri" w:hAnsiTheme="minorHAnsi" w:cstheme="minorHAnsi"/>
          <w:sz w:val="22"/>
          <w:szCs w:val="22"/>
        </w:rPr>
        <w:tab/>
        <w:t>za odstąpienie od umowy lub rozwiązanie umowy przez którąkolwiek ze stron z przyczyn leżących po stronie Wykonawcy w wysokości 10% wynagrodzenia umownego brutto określonego w  § 4.</w:t>
      </w:r>
    </w:p>
    <w:p w14:paraId="229D9355" w14:textId="77777777" w:rsidR="004D4046" w:rsidRPr="00005B76" w:rsidRDefault="004D4046" w:rsidP="004D4046">
      <w:pPr>
        <w:pStyle w:val="Bezodstpw"/>
        <w:tabs>
          <w:tab w:val="left" w:pos="360"/>
        </w:tabs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05B76">
        <w:rPr>
          <w:rFonts w:asciiTheme="minorHAnsi" w:eastAsia="Calibri" w:hAnsiTheme="minorHAnsi" w:cstheme="minorHAnsi"/>
          <w:sz w:val="22"/>
          <w:szCs w:val="22"/>
        </w:rPr>
        <w:t>4.</w:t>
      </w:r>
      <w:r w:rsidRPr="00005B76">
        <w:rPr>
          <w:rFonts w:asciiTheme="minorHAnsi" w:eastAsia="Calibri" w:hAnsiTheme="minorHAnsi" w:cstheme="minorHAnsi"/>
          <w:sz w:val="22"/>
          <w:szCs w:val="22"/>
        </w:rPr>
        <w:tab/>
        <w:t>W przypadku gdy szkoda będzie przewyższała wysokość kary umownej, Zamawiający będzie mógł dochodzić od Wykonawcy odszkodowania na zasadach ogólnych.</w:t>
      </w:r>
    </w:p>
    <w:p w14:paraId="1229D7F5" w14:textId="77777777" w:rsidR="004D4046" w:rsidRPr="00005B76" w:rsidRDefault="004D4046" w:rsidP="00D011C9">
      <w:pPr>
        <w:pStyle w:val="Bezodstpw"/>
        <w:tabs>
          <w:tab w:val="left" w:pos="360"/>
        </w:tabs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05B76">
        <w:rPr>
          <w:rFonts w:asciiTheme="minorHAnsi" w:eastAsia="Calibri" w:hAnsiTheme="minorHAnsi" w:cstheme="minorHAnsi"/>
          <w:sz w:val="22"/>
          <w:szCs w:val="22"/>
        </w:rPr>
        <w:lastRenderedPageBreak/>
        <w:t>5.</w:t>
      </w:r>
      <w:r w:rsidRPr="00005B76">
        <w:rPr>
          <w:rFonts w:asciiTheme="minorHAnsi" w:eastAsia="Calibri" w:hAnsiTheme="minorHAnsi" w:cstheme="minorHAnsi"/>
          <w:sz w:val="22"/>
          <w:szCs w:val="22"/>
        </w:rPr>
        <w:tab/>
        <w:t>Zamawiający zapłaci Wykonawcy karę umowną za odstąpienie od umowy z przyczyn zawinionych przez Zamawiającego w wysokości 10% wynagrodzenia umownego brutto określonego w § 4.</w:t>
      </w:r>
    </w:p>
    <w:p w14:paraId="6A4E8EB2" w14:textId="77777777" w:rsidR="004D4046" w:rsidRPr="00005B76" w:rsidRDefault="004D4046" w:rsidP="004D4046">
      <w:pPr>
        <w:pStyle w:val="Bezodstpw"/>
        <w:tabs>
          <w:tab w:val="left" w:pos="360"/>
        </w:tabs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62C52172" w14:textId="77777777" w:rsidR="004D4046" w:rsidRPr="00005B76" w:rsidRDefault="004D4046" w:rsidP="004D4046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05B76">
        <w:rPr>
          <w:rFonts w:asciiTheme="minorHAnsi" w:hAnsiTheme="minorHAnsi" w:cstheme="minorHAnsi"/>
          <w:b/>
          <w:sz w:val="22"/>
          <w:szCs w:val="22"/>
        </w:rPr>
        <w:t>§ 8</w:t>
      </w:r>
    </w:p>
    <w:p w14:paraId="3FA10A00" w14:textId="2BEDDE8F" w:rsidR="004D4046" w:rsidRPr="00005B76" w:rsidRDefault="004D4046" w:rsidP="00904F9C">
      <w:pPr>
        <w:numPr>
          <w:ilvl w:val="0"/>
          <w:numId w:val="21"/>
        </w:numPr>
        <w:tabs>
          <w:tab w:val="left" w:pos="360"/>
        </w:tabs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005B76">
        <w:rPr>
          <w:rFonts w:asciiTheme="minorHAnsi" w:hAnsiTheme="minorHAnsi" w:cstheme="minorHAnsi"/>
          <w:sz w:val="22"/>
          <w:szCs w:val="22"/>
        </w:rPr>
        <w:t>Wszelkie zmiany niniejszej umowy</w:t>
      </w:r>
      <w:r w:rsidR="00904F9C">
        <w:rPr>
          <w:rFonts w:asciiTheme="minorHAnsi" w:hAnsiTheme="minorHAnsi" w:cstheme="minorHAnsi"/>
          <w:sz w:val="22"/>
          <w:szCs w:val="22"/>
        </w:rPr>
        <w:t xml:space="preserve"> spowodowane zmniejszeniem ilości osób biorących udział w szkoleniu, z przyczyn niezależnych od zamawiającego</w:t>
      </w:r>
      <w:r w:rsidRPr="00005B76">
        <w:rPr>
          <w:rFonts w:asciiTheme="minorHAnsi" w:hAnsiTheme="minorHAnsi" w:cstheme="minorHAnsi"/>
          <w:sz w:val="22"/>
          <w:szCs w:val="22"/>
        </w:rPr>
        <w:t xml:space="preserve"> wymagają formy pisemnej pod rygorem nieważności.</w:t>
      </w:r>
    </w:p>
    <w:p w14:paraId="200977F2" w14:textId="77777777" w:rsidR="004D4046" w:rsidRPr="00005B76" w:rsidRDefault="004D4046" w:rsidP="00904F9C">
      <w:pPr>
        <w:numPr>
          <w:ilvl w:val="0"/>
          <w:numId w:val="21"/>
        </w:numPr>
        <w:tabs>
          <w:tab w:val="left" w:pos="360"/>
        </w:tabs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005B76">
        <w:rPr>
          <w:rFonts w:asciiTheme="minorHAnsi" w:hAnsiTheme="minorHAnsi" w:cstheme="minorHAnsi"/>
          <w:sz w:val="22"/>
          <w:szCs w:val="22"/>
        </w:rPr>
        <w:t>Prawem właściwym dla oceny wzajemnych praw i obowiązków wynikających z niniejszej umowy, jest prawo polskie.</w:t>
      </w:r>
    </w:p>
    <w:p w14:paraId="264B3F81" w14:textId="77777777" w:rsidR="004D4046" w:rsidRPr="00005B76" w:rsidRDefault="004D4046" w:rsidP="00904F9C">
      <w:pPr>
        <w:numPr>
          <w:ilvl w:val="0"/>
          <w:numId w:val="21"/>
        </w:numPr>
        <w:tabs>
          <w:tab w:val="left" w:pos="360"/>
        </w:tabs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005B76">
        <w:rPr>
          <w:rFonts w:asciiTheme="minorHAnsi" w:hAnsiTheme="minorHAnsi" w:cstheme="minorHAnsi"/>
          <w:sz w:val="22"/>
          <w:szCs w:val="22"/>
        </w:rPr>
        <w:t>Jurysdykcja do rozstrzygania sporów wynikłych na tle stosowania niniejszej umowy jest po stronie sądów polskich.</w:t>
      </w:r>
    </w:p>
    <w:p w14:paraId="2FD0015F" w14:textId="77777777" w:rsidR="004D4046" w:rsidRDefault="004D4046" w:rsidP="00904F9C">
      <w:pPr>
        <w:numPr>
          <w:ilvl w:val="0"/>
          <w:numId w:val="21"/>
        </w:numPr>
        <w:tabs>
          <w:tab w:val="left" w:pos="360"/>
        </w:tabs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005B76">
        <w:rPr>
          <w:rFonts w:asciiTheme="minorHAnsi" w:hAnsiTheme="minorHAnsi" w:cstheme="minorHAnsi"/>
          <w:sz w:val="22"/>
          <w:szCs w:val="22"/>
        </w:rPr>
        <w:t>Sądem właściwym do rozstrzygania sporów wynikłych na tle stosowania niniejszej umowy jest sąd powszechny właściwy dla siedziby Zamawiającego.</w:t>
      </w:r>
    </w:p>
    <w:p w14:paraId="59D15441" w14:textId="77777777" w:rsidR="004D232A" w:rsidRPr="00005B76" w:rsidRDefault="004D232A" w:rsidP="00E2347A">
      <w:pPr>
        <w:suppressAutoHyphens/>
        <w:jc w:val="both"/>
        <w:rPr>
          <w:rFonts w:asciiTheme="minorHAnsi" w:hAnsiTheme="minorHAnsi" w:cstheme="minorHAnsi"/>
          <w:sz w:val="22"/>
          <w:szCs w:val="22"/>
        </w:rPr>
      </w:pPr>
    </w:p>
    <w:p w14:paraId="4E9A2B09" w14:textId="77777777" w:rsidR="004D4046" w:rsidRPr="00005B76" w:rsidRDefault="004D4046" w:rsidP="004D4046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05B76">
        <w:rPr>
          <w:rFonts w:asciiTheme="minorHAnsi" w:hAnsiTheme="minorHAnsi" w:cstheme="minorHAnsi"/>
          <w:b/>
          <w:sz w:val="22"/>
          <w:szCs w:val="22"/>
        </w:rPr>
        <w:t>§ 9</w:t>
      </w:r>
    </w:p>
    <w:p w14:paraId="0B71E7EB" w14:textId="77777777" w:rsidR="004D4046" w:rsidRPr="00005B76" w:rsidRDefault="004D4046" w:rsidP="004D4046">
      <w:pPr>
        <w:jc w:val="both"/>
        <w:rPr>
          <w:rFonts w:asciiTheme="minorHAnsi" w:hAnsiTheme="minorHAnsi" w:cstheme="minorHAnsi"/>
          <w:sz w:val="22"/>
          <w:szCs w:val="22"/>
        </w:rPr>
      </w:pPr>
      <w:r w:rsidRPr="00005B76">
        <w:rPr>
          <w:rFonts w:asciiTheme="minorHAnsi" w:hAnsiTheme="minorHAnsi" w:cstheme="minorHAnsi"/>
          <w:sz w:val="22"/>
          <w:szCs w:val="22"/>
        </w:rPr>
        <w:t>Umowę sporządzono w dwóch jednobrzmiących egzemplarzach, po jednym dla każdej ze stron.</w:t>
      </w:r>
    </w:p>
    <w:p w14:paraId="033F8F0C" w14:textId="5F8A06F6" w:rsidR="004D4046" w:rsidRPr="00005B76" w:rsidRDefault="004D4046" w:rsidP="004D404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85F6127" w14:textId="77777777" w:rsidR="004D4046" w:rsidRPr="00005B76" w:rsidRDefault="004D4046" w:rsidP="004D404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E1EEBF0" w14:textId="77777777" w:rsidR="004D4046" w:rsidRDefault="004D4046" w:rsidP="004D4046">
      <w:pPr>
        <w:ind w:firstLine="708"/>
        <w:jc w:val="both"/>
        <w:rPr>
          <w:rFonts w:asciiTheme="minorHAnsi" w:hAnsiTheme="minorHAnsi" w:cstheme="minorHAnsi"/>
          <w:b/>
          <w:sz w:val="22"/>
          <w:szCs w:val="22"/>
        </w:rPr>
      </w:pPr>
      <w:r w:rsidRPr="00005B76">
        <w:rPr>
          <w:rFonts w:asciiTheme="minorHAnsi" w:hAnsiTheme="minorHAnsi" w:cstheme="minorHAnsi"/>
          <w:b/>
          <w:sz w:val="22"/>
          <w:szCs w:val="22"/>
        </w:rPr>
        <w:t xml:space="preserve">     ZAMAWIAJĄCY </w:t>
      </w:r>
      <w:r w:rsidRPr="00005B76">
        <w:rPr>
          <w:rFonts w:asciiTheme="minorHAnsi" w:hAnsiTheme="minorHAnsi" w:cstheme="minorHAnsi"/>
          <w:b/>
          <w:sz w:val="22"/>
          <w:szCs w:val="22"/>
        </w:rPr>
        <w:tab/>
      </w:r>
      <w:r w:rsidRPr="00005B76">
        <w:rPr>
          <w:rFonts w:asciiTheme="minorHAnsi" w:hAnsiTheme="minorHAnsi" w:cstheme="minorHAnsi"/>
          <w:b/>
          <w:sz w:val="22"/>
          <w:szCs w:val="22"/>
        </w:rPr>
        <w:tab/>
      </w:r>
      <w:r w:rsidRPr="00005B76">
        <w:rPr>
          <w:rFonts w:asciiTheme="minorHAnsi" w:hAnsiTheme="minorHAnsi" w:cstheme="minorHAnsi"/>
          <w:b/>
          <w:sz w:val="22"/>
          <w:szCs w:val="22"/>
        </w:rPr>
        <w:tab/>
      </w:r>
      <w:r w:rsidRPr="00005B76">
        <w:rPr>
          <w:rFonts w:asciiTheme="minorHAnsi" w:hAnsiTheme="minorHAnsi" w:cstheme="minorHAnsi"/>
          <w:b/>
          <w:sz w:val="22"/>
          <w:szCs w:val="22"/>
        </w:rPr>
        <w:tab/>
      </w:r>
      <w:r w:rsidRPr="00005B76">
        <w:rPr>
          <w:rFonts w:asciiTheme="minorHAnsi" w:hAnsiTheme="minorHAnsi" w:cstheme="minorHAnsi"/>
          <w:b/>
          <w:sz w:val="22"/>
          <w:szCs w:val="22"/>
        </w:rPr>
        <w:tab/>
      </w:r>
      <w:r w:rsidRPr="00005B76">
        <w:rPr>
          <w:rFonts w:asciiTheme="minorHAnsi" w:hAnsiTheme="minorHAnsi" w:cstheme="minorHAnsi"/>
          <w:b/>
          <w:sz w:val="22"/>
          <w:szCs w:val="22"/>
        </w:rPr>
        <w:tab/>
        <w:t xml:space="preserve">           WYKONAWCA</w:t>
      </w:r>
    </w:p>
    <w:p w14:paraId="434E2DB4" w14:textId="77777777" w:rsidR="001D3EEE" w:rsidRDefault="001D3EEE" w:rsidP="004D4046">
      <w:pPr>
        <w:ind w:firstLine="708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55F9AC3" w14:textId="77777777" w:rsidR="004D232A" w:rsidRPr="00005B76" w:rsidRDefault="004D232A" w:rsidP="004D4046">
      <w:pPr>
        <w:ind w:firstLine="708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FC0ED74" w14:textId="77777777" w:rsidR="004D4046" w:rsidRPr="00005B76" w:rsidRDefault="004D4046" w:rsidP="004D404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B1F789A" w14:textId="7D0A3F22" w:rsidR="00CD0344" w:rsidRPr="00CD0344" w:rsidRDefault="004D4046" w:rsidP="008D700D">
      <w:pPr>
        <w:jc w:val="both"/>
        <w:rPr>
          <w:rFonts w:asciiTheme="minorHAnsi" w:hAnsiTheme="minorHAnsi" w:cstheme="minorHAnsi"/>
          <w:sz w:val="22"/>
          <w:szCs w:val="22"/>
        </w:rPr>
      </w:pPr>
      <w:r w:rsidRPr="00005B76">
        <w:rPr>
          <w:rFonts w:asciiTheme="minorHAnsi" w:hAnsiTheme="minorHAnsi" w:cstheme="minorHAnsi"/>
          <w:sz w:val="22"/>
          <w:szCs w:val="22"/>
        </w:rPr>
        <w:t xml:space="preserve">          ………………………………..</w:t>
      </w:r>
      <w:r w:rsidRPr="00005B76">
        <w:rPr>
          <w:rFonts w:asciiTheme="minorHAnsi" w:hAnsiTheme="minorHAnsi" w:cstheme="minorHAnsi"/>
          <w:sz w:val="22"/>
          <w:szCs w:val="22"/>
        </w:rPr>
        <w:tab/>
      </w:r>
      <w:r w:rsidRPr="00005B76">
        <w:rPr>
          <w:rFonts w:asciiTheme="minorHAnsi" w:hAnsiTheme="minorHAnsi" w:cstheme="minorHAnsi"/>
          <w:sz w:val="22"/>
          <w:szCs w:val="22"/>
        </w:rPr>
        <w:tab/>
      </w:r>
      <w:r w:rsidRPr="00005B76">
        <w:rPr>
          <w:rFonts w:asciiTheme="minorHAnsi" w:hAnsiTheme="minorHAnsi" w:cstheme="minorHAnsi"/>
          <w:sz w:val="22"/>
          <w:szCs w:val="22"/>
        </w:rPr>
        <w:tab/>
      </w:r>
      <w:r w:rsidRPr="00005B76">
        <w:rPr>
          <w:rFonts w:asciiTheme="minorHAnsi" w:hAnsiTheme="minorHAnsi" w:cstheme="minorHAnsi"/>
          <w:sz w:val="22"/>
          <w:szCs w:val="22"/>
        </w:rPr>
        <w:tab/>
        <w:t xml:space="preserve">           </w:t>
      </w:r>
      <w:r w:rsidR="00005B76">
        <w:rPr>
          <w:rFonts w:asciiTheme="minorHAnsi" w:hAnsiTheme="minorHAnsi" w:cstheme="minorHAnsi"/>
          <w:sz w:val="22"/>
          <w:szCs w:val="22"/>
        </w:rPr>
        <w:t xml:space="preserve">          </w:t>
      </w:r>
      <w:r w:rsidRPr="00005B76">
        <w:rPr>
          <w:rFonts w:asciiTheme="minorHAnsi" w:hAnsiTheme="minorHAnsi" w:cstheme="minorHAnsi"/>
          <w:sz w:val="22"/>
          <w:szCs w:val="22"/>
        </w:rPr>
        <w:t xml:space="preserve">    </w:t>
      </w:r>
      <w:r w:rsidR="001D3EEE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005B76">
        <w:rPr>
          <w:rFonts w:asciiTheme="minorHAnsi" w:hAnsiTheme="minorHAnsi" w:cstheme="minorHAnsi"/>
          <w:sz w:val="22"/>
          <w:szCs w:val="22"/>
        </w:rPr>
        <w:t xml:space="preserve">      ………………………………</w:t>
      </w:r>
    </w:p>
    <w:p w14:paraId="24B9F83B" w14:textId="5B87D3BB" w:rsidR="00B13CFF" w:rsidRPr="00CD0344" w:rsidRDefault="00B13CFF" w:rsidP="00CD0344">
      <w:pPr>
        <w:tabs>
          <w:tab w:val="left" w:pos="3300"/>
        </w:tabs>
        <w:rPr>
          <w:rFonts w:asciiTheme="minorHAnsi" w:hAnsiTheme="minorHAnsi" w:cstheme="minorHAnsi"/>
          <w:sz w:val="22"/>
          <w:szCs w:val="22"/>
        </w:rPr>
      </w:pPr>
    </w:p>
    <w:sectPr w:rsidR="00B13CFF" w:rsidRPr="00CD0344" w:rsidSect="00262E10">
      <w:headerReference w:type="default" r:id="rId7"/>
      <w:footerReference w:type="default" r:id="rId8"/>
      <w:pgSz w:w="11906" w:h="16838" w:code="9"/>
      <w:pgMar w:top="1418" w:right="1133" w:bottom="709" w:left="1134" w:header="142" w:footer="7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F6612F" w14:textId="77777777" w:rsidR="00524F07" w:rsidRDefault="00524F07" w:rsidP="00FC725C">
      <w:r>
        <w:separator/>
      </w:r>
    </w:p>
  </w:endnote>
  <w:endnote w:type="continuationSeparator" w:id="0">
    <w:p w14:paraId="26D1E2FE" w14:textId="77777777" w:rsidR="00524F07" w:rsidRDefault="00524F07" w:rsidP="00FC72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1A17E4" w14:textId="77777777" w:rsidR="00FB2014" w:rsidRDefault="00FB2014" w:rsidP="00FB2014">
    <w:pPr>
      <w:tabs>
        <w:tab w:val="center" w:pos="4535"/>
      </w:tabs>
      <w:rPr>
        <w:rFonts w:cstheme="minorHAnsi"/>
        <w:b/>
        <w:sz w:val="16"/>
        <w:szCs w:val="16"/>
      </w:rPr>
    </w:pPr>
    <w:r>
      <w:rPr>
        <w:rFonts w:cstheme="minorHAnsi"/>
        <w:b/>
        <w:sz w:val="16"/>
        <w:szCs w:val="16"/>
      </w:rPr>
      <w:tab/>
      <w:t>Projekt współfinansowany przez Unię Europejską ze środków  Europejskiego Funduszu Społecznego Plus (EFS+) oraz budżetu państwa</w:t>
    </w:r>
  </w:p>
  <w:p w14:paraId="74136057" w14:textId="77777777" w:rsidR="00FB2014" w:rsidRDefault="00FB2014" w:rsidP="00FB2014">
    <w:pPr>
      <w:jc w:val="center"/>
      <w:rPr>
        <w:rFonts w:cstheme="minorHAnsi"/>
        <w:b/>
        <w:sz w:val="16"/>
        <w:szCs w:val="16"/>
      </w:rPr>
    </w:pPr>
    <w:r>
      <w:rPr>
        <w:rFonts w:cstheme="minorHAnsi"/>
        <w:b/>
        <w:sz w:val="16"/>
        <w:szCs w:val="16"/>
      </w:rPr>
      <w:t>w ramach Programu Regionalnego Fundusze Europejskie dla Wielkopolski 2021 – 2027 (FEW)</w:t>
    </w:r>
  </w:p>
  <w:p w14:paraId="2663D3A2" w14:textId="77777777" w:rsidR="00FB2014" w:rsidRDefault="00FB2014" w:rsidP="00FB2014">
    <w:pPr>
      <w:jc w:val="center"/>
      <w:rPr>
        <w:rFonts w:cstheme="minorHAnsi"/>
        <w:b/>
        <w:sz w:val="16"/>
        <w:szCs w:val="16"/>
      </w:rPr>
    </w:pPr>
    <w:r>
      <w:rPr>
        <w:rFonts w:cstheme="minorHAnsi"/>
        <w:b/>
        <w:sz w:val="16"/>
        <w:szCs w:val="16"/>
      </w:rPr>
      <w:t>Priorytet 6: Fundusze europejskie dla Wielkopolski o silniejszym wymiarze społecznym (EFS+)</w:t>
    </w:r>
  </w:p>
  <w:p w14:paraId="5EBAA23A" w14:textId="77777777" w:rsidR="00FB2014" w:rsidRDefault="00FB2014" w:rsidP="00FB2014">
    <w:pPr>
      <w:jc w:val="center"/>
      <w:rPr>
        <w:rFonts w:cstheme="minorHAnsi"/>
        <w:b/>
        <w:sz w:val="16"/>
        <w:szCs w:val="16"/>
      </w:rPr>
    </w:pPr>
    <w:r>
      <w:rPr>
        <w:rFonts w:cstheme="minorHAnsi"/>
        <w:b/>
        <w:sz w:val="16"/>
        <w:szCs w:val="16"/>
      </w:rPr>
      <w:t>Działanie 6.10 Aktywna Integracja</w:t>
    </w:r>
  </w:p>
  <w:p w14:paraId="38EE63A3" w14:textId="77777777" w:rsidR="00FB2014" w:rsidRDefault="00FB2014" w:rsidP="00FB2014">
    <w:pPr>
      <w:jc w:val="center"/>
      <w:rPr>
        <w:rFonts w:cstheme="minorHAnsi"/>
        <w:b/>
        <w:sz w:val="16"/>
        <w:szCs w:val="16"/>
      </w:rPr>
    </w:pPr>
    <w:r>
      <w:rPr>
        <w:rFonts w:cstheme="minorHAnsi"/>
        <w:b/>
        <w:sz w:val="16"/>
        <w:szCs w:val="16"/>
      </w:rPr>
      <w:t>Projekt: W kierunku aktywności</w:t>
    </w:r>
  </w:p>
  <w:p w14:paraId="2C713284" w14:textId="77777777" w:rsidR="00FB2014" w:rsidRDefault="00FB2014" w:rsidP="00FB2014">
    <w:pPr>
      <w:jc w:val="center"/>
      <w:rPr>
        <w:rFonts w:cstheme="minorHAnsi"/>
        <w:b/>
        <w:sz w:val="16"/>
        <w:szCs w:val="16"/>
      </w:rPr>
    </w:pPr>
    <w:r>
      <w:rPr>
        <w:rFonts w:cstheme="minorHAnsi"/>
        <w:b/>
        <w:sz w:val="16"/>
        <w:szCs w:val="16"/>
      </w:rPr>
      <w:t>FEWP.06.10-IP.01-0087/24</w:t>
    </w:r>
  </w:p>
  <w:p w14:paraId="7289E622" w14:textId="09FFA999" w:rsidR="00B7555F" w:rsidRPr="00FB2014" w:rsidRDefault="00B7555F" w:rsidP="00FB201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216A70" w14:textId="77777777" w:rsidR="00524F07" w:rsidRDefault="00524F07" w:rsidP="00FC725C">
      <w:r>
        <w:separator/>
      </w:r>
    </w:p>
  </w:footnote>
  <w:footnote w:type="continuationSeparator" w:id="0">
    <w:p w14:paraId="77BB0DEB" w14:textId="77777777" w:rsidR="00524F07" w:rsidRDefault="00524F07" w:rsidP="00FC72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19E027" w14:textId="565E54EE" w:rsidR="00270A00" w:rsidRDefault="00270A00">
    <w:pPr>
      <w:pStyle w:val="Nagwek"/>
    </w:pPr>
    <w:r>
      <w:rPr>
        <w:noProof/>
        <w:lang w:eastAsia="pl-PL"/>
      </w:rPr>
      <w:drawing>
        <wp:inline distT="0" distB="0" distL="0" distR="0" wp14:anchorId="7BED1496" wp14:editId="513BAE6F">
          <wp:extent cx="5657850" cy="744803"/>
          <wp:effectExtent l="0" t="0" r="635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57850" cy="74480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3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4"/>
    <w:multiLevelType w:val="multilevel"/>
    <w:tmpl w:val="74267606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eastAsia="Times New Roman" w:hAnsiTheme="minorHAnsi" w:cstheme="minorHAnsi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05"/>
    <w:multiLevelType w:val="multilevel"/>
    <w:tmpl w:val="81FC26D4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eastAsia="Times New Roman" w:hAnsiTheme="minorHAnsi" w:cstheme="minorHAnsi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0000096"/>
    <w:multiLevelType w:val="hybridMultilevel"/>
    <w:tmpl w:val="3F7C2FF4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-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72C4178"/>
    <w:multiLevelType w:val="multilevel"/>
    <w:tmpl w:val="D71832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09A6687A"/>
    <w:multiLevelType w:val="hybridMultilevel"/>
    <w:tmpl w:val="369690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F864FA"/>
    <w:multiLevelType w:val="hybridMultilevel"/>
    <w:tmpl w:val="4724957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06E4138"/>
    <w:multiLevelType w:val="hybridMultilevel"/>
    <w:tmpl w:val="A16660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1B1456"/>
    <w:multiLevelType w:val="hybridMultilevel"/>
    <w:tmpl w:val="06DEB0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745E52"/>
    <w:multiLevelType w:val="hybridMultilevel"/>
    <w:tmpl w:val="8D66E4A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0950372"/>
    <w:multiLevelType w:val="hybridMultilevel"/>
    <w:tmpl w:val="CA86FED6"/>
    <w:lvl w:ilvl="0" w:tplc="9C9A499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321065"/>
    <w:multiLevelType w:val="hybridMultilevel"/>
    <w:tmpl w:val="18D05918"/>
    <w:lvl w:ilvl="0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EF38AC"/>
    <w:multiLevelType w:val="hybridMultilevel"/>
    <w:tmpl w:val="A4C6CC7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83724D6"/>
    <w:multiLevelType w:val="multilevel"/>
    <w:tmpl w:val="D38425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 Narrow" w:eastAsia="Times New Roman" w:hAnsi="Arial Narrow"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50EC3B40"/>
    <w:multiLevelType w:val="hybridMultilevel"/>
    <w:tmpl w:val="4D865D46"/>
    <w:lvl w:ilvl="0" w:tplc="0415000B">
      <w:start w:val="1"/>
      <w:numFmt w:val="bullet"/>
      <w:lvlText w:val=""/>
      <w:lvlJc w:val="left"/>
      <w:pPr>
        <w:ind w:left="89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9" w15:restartNumberingAfterBreak="0">
    <w:nsid w:val="54283B31"/>
    <w:multiLevelType w:val="hybridMultilevel"/>
    <w:tmpl w:val="06DEB03C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5BB3980"/>
    <w:multiLevelType w:val="hybridMultilevel"/>
    <w:tmpl w:val="5D38CB66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1" w15:restartNumberingAfterBreak="0">
    <w:nsid w:val="5BDC45D8"/>
    <w:multiLevelType w:val="hybridMultilevel"/>
    <w:tmpl w:val="81D6913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2" w15:restartNumberingAfterBreak="0">
    <w:nsid w:val="5D832B88"/>
    <w:multiLevelType w:val="hybridMultilevel"/>
    <w:tmpl w:val="7878EECA"/>
    <w:lvl w:ilvl="0" w:tplc="04150005">
      <w:start w:val="1"/>
      <w:numFmt w:val="bullet"/>
      <w:lvlText w:val=""/>
      <w:lvlJc w:val="left"/>
      <w:pPr>
        <w:ind w:left="76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3" w15:restartNumberingAfterBreak="0">
    <w:nsid w:val="6FA61471"/>
    <w:multiLevelType w:val="hybridMultilevel"/>
    <w:tmpl w:val="E31E926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20C13B4"/>
    <w:multiLevelType w:val="hybridMultilevel"/>
    <w:tmpl w:val="3824291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80AE18C4">
      <w:start w:val="1"/>
      <w:numFmt w:val="decimal"/>
      <w:lvlText w:val="%3."/>
      <w:lvlJc w:val="left"/>
      <w:pPr>
        <w:ind w:left="30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6A18D8"/>
    <w:multiLevelType w:val="hybridMultilevel"/>
    <w:tmpl w:val="8892C7E8"/>
    <w:lvl w:ilvl="0" w:tplc="FFFFFFFF">
      <w:start w:val="1"/>
      <w:numFmt w:val="bullet"/>
      <w:lvlText w:val="-"/>
      <w:lvlJc w:val="left"/>
      <w:pPr>
        <w:ind w:left="1080" w:hanging="360"/>
      </w:p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4233579"/>
    <w:multiLevelType w:val="hybridMultilevel"/>
    <w:tmpl w:val="32A68A6E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D591B83"/>
    <w:multiLevelType w:val="hybridMultilevel"/>
    <w:tmpl w:val="4630294E"/>
    <w:lvl w:ilvl="0" w:tplc="04150005">
      <w:start w:val="1"/>
      <w:numFmt w:val="bullet"/>
      <w:lvlText w:val=""/>
      <w:lvlJc w:val="left"/>
      <w:pPr>
        <w:ind w:left="89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7"/>
  </w:num>
  <w:num w:numId="3">
    <w:abstractNumId w:val="18"/>
  </w:num>
  <w:num w:numId="4">
    <w:abstractNumId w:val="22"/>
  </w:num>
  <w:num w:numId="5">
    <w:abstractNumId w:val="10"/>
  </w:num>
  <w:num w:numId="6">
    <w:abstractNumId w:val="8"/>
  </w:num>
  <w:num w:numId="7">
    <w:abstractNumId w:val="16"/>
  </w:num>
  <w:num w:numId="8">
    <w:abstractNumId w:val="9"/>
  </w:num>
  <w:num w:numId="9">
    <w:abstractNumId w:val="7"/>
  </w:num>
  <w:num w:numId="10">
    <w:abstractNumId w:val="14"/>
  </w:num>
  <w:num w:numId="11">
    <w:abstractNumId w:val="12"/>
  </w:num>
  <w:num w:numId="12">
    <w:abstractNumId w:val="19"/>
  </w:num>
  <w:num w:numId="13">
    <w:abstractNumId w:val="1"/>
  </w:num>
  <w:num w:numId="14">
    <w:abstractNumId w:val="17"/>
  </w:num>
  <w:num w:numId="15">
    <w:abstractNumId w:val="20"/>
  </w:num>
  <w:num w:numId="16">
    <w:abstractNumId w:val="0"/>
  </w:num>
  <w:num w:numId="17">
    <w:abstractNumId w:val="2"/>
  </w:num>
  <w:num w:numId="18">
    <w:abstractNumId w:val="3"/>
  </w:num>
  <w:num w:numId="19">
    <w:abstractNumId w:val="4"/>
  </w:num>
  <w:num w:numId="20">
    <w:abstractNumId w:val="5"/>
  </w:num>
  <w:num w:numId="21">
    <w:abstractNumId w:val="6"/>
  </w:num>
  <w:num w:numId="22">
    <w:abstractNumId w:val="25"/>
  </w:num>
  <w:num w:numId="23">
    <w:abstractNumId w:val="11"/>
  </w:num>
  <w:num w:numId="24">
    <w:abstractNumId w:val="26"/>
  </w:num>
  <w:num w:numId="25">
    <w:abstractNumId w:val="24"/>
  </w:num>
  <w:num w:numId="26">
    <w:abstractNumId w:val="21"/>
  </w:num>
  <w:num w:numId="27">
    <w:abstractNumId w:val="13"/>
  </w:num>
  <w:num w:numId="2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C45"/>
    <w:rsid w:val="0000167E"/>
    <w:rsid w:val="00003338"/>
    <w:rsid w:val="000038A6"/>
    <w:rsid w:val="00005B76"/>
    <w:rsid w:val="000079F7"/>
    <w:rsid w:val="00007E7E"/>
    <w:rsid w:val="000110AA"/>
    <w:rsid w:val="00012FEF"/>
    <w:rsid w:val="000177D0"/>
    <w:rsid w:val="000206B8"/>
    <w:rsid w:val="00021A25"/>
    <w:rsid w:val="000246F8"/>
    <w:rsid w:val="00032C53"/>
    <w:rsid w:val="00034DF3"/>
    <w:rsid w:val="00037C60"/>
    <w:rsid w:val="00042EE1"/>
    <w:rsid w:val="00044D3E"/>
    <w:rsid w:val="00053156"/>
    <w:rsid w:val="00060F6D"/>
    <w:rsid w:val="000616FB"/>
    <w:rsid w:val="0006440A"/>
    <w:rsid w:val="00071CA7"/>
    <w:rsid w:val="0007674A"/>
    <w:rsid w:val="00091F8E"/>
    <w:rsid w:val="00093A44"/>
    <w:rsid w:val="0009684E"/>
    <w:rsid w:val="000B283F"/>
    <w:rsid w:val="000C4806"/>
    <w:rsid w:val="000C5724"/>
    <w:rsid w:val="000C749D"/>
    <w:rsid w:val="000D1015"/>
    <w:rsid w:val="000E73E1"/>
    <w:rsid w:val="000E76BD"/>
    <w:rsid w:val="000F0095"/>
    <w:rsid w:val="000F1F63"/>
    <w:rsid w:val="001016C2"/>
    <w:rsid w:val="00101D09"/>
    <w:rsid w:val="00110E4C"/>
    <w:rsid w:val="00113017"/>
    <w:rsid w:val="00113827"/>
    <w:rsid w:val="0012536A"/>
    <w:rsid w:val="001266BB"/>
    <w:rsid w:val="00130F64"/>
    <w:rsid w:val="00132CCD"/>
    <w:rsid w:val="00134909"/>
    <w:rsid w:val="001356C7"/>
    <w:rsid w:val="001358CD"/>
    <w:rsid w:val="00137217"/>
    <w:rsid w:val="00137EAF"/>
    <w:rsid w:val="001406C7"/>
    <w:rsid w:val="001406F9"/>
    <w:rsid w:val="00144EF9"/>
    <w:rsid w:val="001477EC"/>
    <w:rsid w:val="00152663"/>
    <w:rsid w:val="00156FD7"/>
    <w:rsid w:val="00164CCA"/>
    <w:rsid w:val="00166114"/>
    <w:rsid w:val="00167AB5"/>
    <w:rsid w:val="00175634"/>
    <w:rsid w:val="001832E2"/>
    <w:rsid w:val="00190238"/>
    <w:rsid w:val="0019077D"/>
    <w:rsid w:val="001B4130"/>
    <w:rsid w:val="001C6E67"/>
    <w:rsid w:val="001C7DF4"/>
    <w:rsid w:val="001D373B"/>
    <w:rsid w:val="001D3EEE"/>
    <w:rsid w:val="001E1784"/>
    <w:rsid w:val="001F258C"/>
    <w:rsid w:val="001F2F7D"/>
    <w:rsid w:val="001F6C92"/>
    <w:rsid w:val="002006F3"/>
    <w:rsid w:val="00202CBF"/>
    <w:rsid w:val="002040AC"/>
    <w:rsid w:val="00207703"/>
    <w:rsid w:val="00213A7A"/>
    <w:rsid w:val="002271E0"/>
    <w:rsid w:val="002354F1"/>
    <w:rsid w:val="00237401"/>
    <w:rsid w:val="002461FC"/>
    <w:rsid w:val="00252A40"/>
    <w:rsid w:val="00261DE7"/>
    <w:rsid w:val="00262E10"/>
    <w:rsid w:val="00264C0D"/>
    <w:rsid w:val="00267447"/>
    <w:rsid w:val="00270A00"/>
    <w:rsid w:val="002806D3"/>
    <w:rsid w:val="002818F0"/>
    <w:rsid w:val="00282CBD"/>
    <w:rsid w:val="00296E35"/>
    <w:rsid w:val="002A1C87"/>
    <w:rsid w:val="002A22FF"/>
    <w:rsid w:val="002A2C69"/>
    <w:rsid w:val="002A2E55"/>
    <w:rsid w:val="002A6779"/>
    <w:rsid w:val="002A7C7C"/>
    <w:rsid w:val="002B3316"/>
    <w:rsid w:val="002B39ED"/>
    <w:rsid w:val="002B50D9"/>
    <w:rsid w:val="002B770C"/>
    <w:rsid w:val="002B7B51"/>
    <w:rsid w:val="002C0F93"/>
    <w:rsid w:val="002C5A24"/>
    <w:rsid w:val="002C5AC0"/>
    <w:rsid w:val="002E1F4C"/>
    <w:rsid w:val="002E4359"/>
    <w:rsid w:val="00303147"/>
    <w:rsid w:val="003145F4"/>
    <w:rsid w:val="0031617B"/>
    <w:rsid w:val="0032458A"/>
    <w:rsid w:val="00324EA1"/>
    <w:rsid w:val="00325C13"/>
    <w:rsid w:val="003305BE"/>
    <w:rsid w:val="0033305D"/>
    <w:rsid w:val="003330C5"/>
    <w:rsid w:val="00335F40"/>
    <w:rsid w:val="003360E5"/>
    <w:rsid w:val="00337B2B"/>
    <w:rsid w:val="003419F3"/>
    <w:rsid w:val="00341FC6"/>
    <w:rsid w:val="0034686B"/>
    <w:rsid w:val="003540AA"/>
    <w:rsid w:val="00363A87"/>
    <w:rsid w:val="003658B3"/>
    <w:rsid w:val="00366908"/>
    <w:rsid w:val="0037237B"/>
    <w:rsid w:val="00381DFA"/>
    <w:rsid w:val="00383373"/>
    <w:rsid w:val="003871FF"/>
    <w:rsid w:val="003952A9"/>
    <w:rsid w:val="003A241F"/>
    <w:rsid w:val="003A3875"/>
    <w:rsid w:val="003B329D"/>
    <w:rsid w:val="003B6817"/>
    <w:rsid w:val="003C213B"/>
    <w:rsid w:val="003C2C45"/>
    <w:rsid w:val="003C35BF"/>
    <w:rsid w:val="003C569D"/>
    <w:rsid w:val="003D5D9B"/>
    <w:rsid w:val="003D6913"/>
    <w:rsid w:val="003E373F"/>
    <w:rsid w:val="003F06C3"/>
    <w:rsid w:val="003F6828"/>
    <w:rsid w:val="00400D17"/>
    <w:rsid w:val="00403771"/>
    <w:rsid w:val="00404EB3"/>
    <w:rsid w:val="004057D9"/>
    <w:rsid w:val="00407F48"/>
    <w:rsid w:val="00412A7C"/>
    <w:rsid w:val="00415C0E"/>
    <w:rsid w:val="00430A4F"/>
    <w:rsid w:val="00431B66"/>
    <w:rsid w:val="00444718"/>
    <w:rsid w:val="00455CDD"/>
    <w:rsid w:val="00463C64"/>
    <w:rsid w:val="00463D6C"/>
    <w:rsid w:val="0046620A"/>
    <w:rsid w:val="00466EAE"/>
    <w:rsid w:val="004842F3"/>
    <w:rsid w:val="00495B2F"/>
    <w:rsid w:val="004A1878"/>
    <w:rsid w:val="004A69D7"/>
    <w:rsid w:val="004A7E2D"/>
    <w:rsid w:val="004B0B94"/>
    <w:rsid w:val="004B2B45"/>
    <w:rsid w:val="004C096C"/>
    <w:rsid w:val="004C2853"/>
    <w:rsid w:val="004D040C"/>
    <w:rsid w:val="004D0A0E"/>
    <w:rsid w:val="004D232A"/>
    <w:rsid w:val="004D4046"/>
    <w:rsid w:val="004D701F"/>
    <w:rsid w:val="004D72CC"/>
    <w:rsid w:val="004E346D"/>
    <w:rsid w:val="004E4A02"/>
    <w:rsid w:val="004E7DB9"/>
    <w:rsid w:val="004F0390"/>
    <w:rsid w:val="004F4D56"/>
    <w:rsid w:val="004F6158"/>
    <w:rsid w:val="00503184"/>
    <w:rsid w:val="005041C5"/>
    <w:rsid w:val="00514EF8"/>
    <w:rsid w:val="0052008D"/>
    <w:rsid w:val="0052228F"/>
    <w:rsid w:val="00522EA0"/>
    <w:rsid w:val="005237A7"/>
    <w:rsid w:val="00524F07"/>
    <w:rsid w:val="005254B3"/>
    <w:rsid w:val="005322B0"/>
    <w:rsid w:val="00534D13"/>
    <w:rsid w:val="0055213F"/>
    <w:rsid w:val="005530E1"/>
    <w:rsid w:val="00574FDD"/>
    <w:rsid w:val="005779D1"/>
    <w:rsid w:val="0058790B"/>
    <w:rsid w:val="0059118A"/>
    <w:rsid w:val="00594740"/>
    <w:rsid w:val="00595D01"/>
    <w:rsid w:val="00596004"/>
    <w:rsid w:val="005A3D45"/>
    <w:rsid w:val="005A7A7E"/>
    <w:rsid w:val="005B3BE2"/>
    <w:rsid w:val="005C162A"/>
    <w:rsid w:val="005C29A2"/>
    <w:rsid w:val="005C3C5D"/>
    <w:rsid w:val="005D2A36"/>
    <w:rsid w:val="005D661B"/>
    <w:rsid w:val="005D7BEF"/>
    <w:rsid w:val="005E0E9C"/>
    <w:rsid w:val="005E3EF1"/>
    <w:rsid w:val="005E558A"/>
    <w:rsid w:val="005F6006"/>
    <w:rsid w:val="005F6919"/>
    <w:rsid w:val="006021D4"/>
    <w:rsid w:val="006057F7"/>
    <w:rsid w:val="00607AC0"/>
    <w:rsid w:val="00612A11"/>
    <w:rsid w:val="00621561"/>
    <w:rsid w:val="00623E5B"/>
    <w:rsid w:val="00631338"/>
    <w:rsid w:val="0063341B"/>
    <w:rsid w:val="00634B2C"/>
    <w:rsid w:val="00634E3B"/>
    <w:rsid w:val="0064187F"/>
    <w:rsid w:val="00644F81"/>
    <w:rsid w:val="00645599"/>
    <w:rsid w:val="00650E89"/>
    <w:rsid w:val="006540C0"/>
    <w:rsid w:val="00657533"/>
    <w:rsid w:val="00657DAD"/>
    <w:rsid w:val="0066283F"/>
    <w:rsid w:val="00674EBC"/>
    <w:rsid w:val="006756CE"/>
    <w:rsid w:val="00676E4A"/>
    <w:rsid w:val="0067788B"/>
    <w:rsid w:val="00682941"/>
    <w:rsid w:val="0068597F"/>
    <w:rsid w:val="006968F3"/>
    <w:rsid w:val="006A027B"/>
    <w:rsid w:val="006A2E8E"/>
    <w:rsid w:val="006A5285"/>
    <w:rsid w:val="006A6860"/>
    <w:rsid w:val="006A7A1C"/>
    <w:rsid w:val="006B10D6"/>
    <w:rsid w:val="006B31B7"/>
    <w:rsid w:val="006B3C10"/>
    <w:rsid w:val="006B62A3"/>
    <w:rsid w:val="006C0C76"/>
    <w:rsid w:val="006C210F"/>
    <w:rsid w:val="006C23FB"/>
    <w:rsid w:val="006E062C"/>
    <w:rsid w:val="006E3660"/>
    <w:rsid w:val="006E3A20"/>
    <w:rsid w:val="006E6D62"/>
    <w:rsid w:val="006E75C3"/>
    <w:rsid w:val="006F3915"/>
    <w:rsid w:val="006F3ED9"/>
    <w:rsid w:val="006F5913"/>
    <w:rsid w:val="0070454D"/>
    <w:rsid w:val="007069E6"/>
    <w:rsid w:val="007119F7"/>
    <w:rsid w:val="007142F3"/>
    <w:rsid w:val="00714F0A"/>
    <w:rsid w:val="00723864"/>
    <w:rsid w:val="0072515C"/>
    <w:rsid w:val="00730159"/>
    <w:rsid w:val="00732927"/>
    <w:rsid w:val="00736D88"/>
    <w:rsid w:val="007426D2"/>
    <w:rsid w:val="00744C78"/>
    <w:rsid w:val="00745F9B"/>
    <w:rsid w:val="00747165"/>
    <w:rsid w:val="007506B2"/>
    <w:rsid w:val="007534E4"/>
    <w:rsid w:val="00761FB7"/>
    <w:rsid w:val="007637D0"/>
    <w:rsid w:val="00771EDB"/>
    <w:rsid w:val="00777F1E"/>
    <w:rsid w:val="007814A4"/>
    <w:rsid w:val="00781CF4"/>
    <w:rsid w:val="00782F9F"/>
    <w:rsid w:val="00783F15"/>
    <w:rsid w:val="0078734E"/>
    <w:rsid w:val="00787558"/>
    <w:rsid w:val="007A1838"/>
    <w:rsid w:val="007B1866"/>
    <w:rsid w:val="007B67AC"/>
    <w:rsid w:val="007C56DB"/>
    <w:rsid w:val="007C7678"/>
    <w:rsid w:val="007C77E4"/>
    <w:rsid w:val="007D030C"/>
    <w:rsid w:val="007D495C"/>
    <w:rsid w:val="007D4FBC"/>
    <w:rsid w:val="007D6503"/>
    <w:rsid w:val="007E20F4"/>
    <w:rsid w:val="007E2D38"/>
    <w:rsid w:val="007E33DF"/>
    <w:rsid w:val="007F00BA"/>
    <w:rsid w:val="007F3895"/>
    <w:rsid w:val="007F7A4D"/>
    <w:rsid w:val="0080064B"/>
    <w:rsid w:val="0080404B"/>
    <w:rsid w:val="00813252"/>
    <w:rsid w:val="008154F2"/>
    <w:rsid w:val="00821EAB"/>
    <w:rsid w:val="008232C0"/>
    <w:rsid w:val="00824A7F"/>
    <w:rsid w:val="00834E01"/>
    <w:rsid w:val="0084635D"/>
    <w:rsid w:val="00846E03"/>
    <w:rsid w:val="00851C5D"/>
    <w:rsid w:val="00854622"/>
    <w:rsid w:val="0086131D"/>
    <w:rsid w:val="008616B1"/>
    <w:rsid w:val="00864E56"/>
    <w:rsid w:val="00872911"/>
    <w:rsid w:val="00873354"/>
    <w:rsid w:val="00876E08"/>
    <w:rsid w:val="00885BD7"/>
    <w:rsid w:val="00893AE5"/>
    <w:rsid w:val="00893C96"/>
    <w:rsid w:val="00895EC2"/>
    <w:rsid w:val="00897129"/>
    <w:rsid w:val="008A1EAB"/>
    <w:rsid w:val="008A517D"/>
    <w:rsid w:val="008B1193"/>
    <w:rsid w:val="008B3AB7"/>
    <w:rsid w:val="008C2621"/>
    <w:rsid w:val="008D005C"/>
    <w:rsid w:val="008D507E"/>
    <w:rsid w:val="008D700D"/>
    <w:rsid w:val="008E3583"/>
    <w:rsid w:val="008E5075"/>
    <w:rsid w:val="008E783D"/>
    <w:rsid w:val="008F0695"/>
    <w:rsid w:val="008F0CC0"/>
    <w:rsid w:val="00902E5E"/>
    <w:rsid w:val="00904F9C"/>
    <w:rsid w:val="00906429"/>
    <w:rsid w:val="00907A45"/>
    <w:rsid w:val="0091089F"/>
    <w:rsid w:val="00910C97"/>
    <w:rsid w:val="00913352"/>
    <w:rsid w:val="00927B7C"/>
    <w:rsid w:val="0093581B"/>
    <w:rsid w:val="00937930"/>
    <w:rsid w:val="00943C85"/>
    <w:rsid w:val="009454BC"/>
    <w:rsid w:val="009526B3"/>
    <w:rsid w:val="009535D4"/>
    <w:rsid w:val="00964AEB"/>
    <w:rsid w:val="00966B91"/>
    <w:rsid w:val="009709EA"/>
    <w:rsid w:val="00971BE6"/>
    <w:rsid w:val="009722D7"/>
    <w:rsid w:val="00982335"/>
    <w:rsid w:val="0099358A"/>
    <w:rsid w:val="009A1950"/>
    <w:rsid w:val="009A3FB7"/>
    <w:rsid w:val="009B2FB6"/>
    <w:rsid w:val="009B3DF5"/>
    <w:rsid w:val="009B6146"/>
    <w:rsid w:val="009C32F3"/>
    <w:rsid w:val="009D0F23"/>
    <w:rsid w:val="009D6019"/>
    <w:rsid w:val="009E4074"/>
    <w:rsid w:val="009E4E9B"/>
    <w:rsid w:val="009E619C"/>
    <w:rsid w:val="009E7E42"/>
    <w:rsid w:val="009F076F"/>
    <w:rsid w:val="009F474E"/>
    <w:rsid w:val="00A012E7"/>
    <w:rsid w:val="00A030C6"/>
    <w:rsid w:val="00A05815"/>
    <w:rsid w:val="00A05D4A"/>
    <w:rsid w:val="00A05F2B"/>
    <w:rsid w:val="00A06A39"/>
    <w:rsid w:val="00A06B3D"/>
    <w:rsid w:val="00A103F0"/>
    <w:rsid w:val="00A10A00"/>
    <w:rsid w:val="00A16C96"/>
    <w:rsid w:val="00A22E78"/>
    <w:rsid w:val="00A22EEC"/>
    <w:rsid w:val="00A266D3"/>
    <w:rsid w:val="00A26F4E"/>
    <w:rsid w:val="00A2765F"/>
    <w:rsid w:val="00A44DFC"/>
    <w:rsid w:val="00A467D9"/>
    <w:rsid w:val="00A52ED5"/>
    <w:rsid w:val="00A566CC"/>
    <w:rsid w:val="00A60DF5"/>
    <w:rsid w:val="00A65A7B"/>
    <w:rsid w:val="00A6690E"/>
    <w:rsid w:val="00A74A98"/>
    <w:rsid w:val="00A8020B"/>
    <w:rsid w:val="00A9766B"/>
    <w:rsid w:val="00A97D4D"/>
    <w:rsid w:val="00AA0AFE"/>
    <w:rsid w:val="00AA2B4E"/>
    <w:rsid w:val="00AA2C20"/>
    <w:rsid w:val="00AA64A3"/>
    <w:rsid w:val="00AB1293"/>
    <w:rsid w:val="00AB28C4"/>
    <w:rsid w:val="00AB2EE9"/>
    <w:rsid w:val="00AB5A64"/>
    <w:rsid w:val="00AC2D40"/>
    <w:rsid w:val="00AD08FB"/>
    <w:rsid w:val="00AD0C79"/>
    <w:rsid w:val="00AD290A"/>
    <w:rsid w:val="00AD5F36"/>
    <w:rsid w:val="00AD629F"/>
    <w:rsid w:val="00AD75B9"/>
    <w:rsid w:val="00AE48F3"/>
    <w:rsid w:val="00AE5458"/>
    <w:rsid w:val="00AE7B72"/>
    <w:rsid w:val="00AF0B6F"/>
    <w:rsid w:val="00AF0E49"/>
    <w:rsid w:val="00AF6A5C"/>
    <w:rsid w:val="00B015D2"/>
    <w:rsid w:val="00B13CFF"/>
    <w:rsid w:val="00B15BAB"/>
    <w:rsid w:val="00B23266"/>
    <w:rsid w:val="00B26408"/>
    <w:rsid w:val="00B26ECD"/>
    <w:rsid w:val="00B36DBF"/>
    <w:rsid w:val="00B403C6"/>
    <w:rsid w:val="00B43264"/>
    <w:rsid w:val="00B455CC"/>
    <w:rsid w:val="00B46C98"/>
    <w:rsid w:val="00B52DAE"/>
    <w:rsid w:val="00B5726D"/>
    <w:rsid w:val="00B600A7"/>
    <w:rsid w:val="00B64847"/>
    <w:rsid w:val="00B72290"/>
    <w:rsid w:val="00B7555F"/>
    <w:rsid w:val="00B76719"/>
    <w:rsid w:val="00B82E3A"/>
    <w:rsid w:val="00B8574A"/>
    <w:rsid w:val="00B86308"/>
    <w:rsid w:val="00B90AAF"/>
    <w:rsid w:val="00B94D7B"/>
    <w:rsid w:val="00BA2CAD"/>
    <w:rsid w:val="00BB1813"/>
    <w:rsid w:val="00BB3D59"/>
    <w:rsid w:val="00BC1D97"/>
    <w:rsid w:val="00BC1D99"/>
    <w:rsid w:val="00BC30B7"/>
    <w:rsid w:val="00BC749C"/>
    <w:rsid w:val="00BE05A2"/>
    <w:rsid w:val="00BE4A60"/>
    <w:rsid w:val="00BE57C5"/>
    <w:rsid w:val="00BE5C45"/>
    <w:rsid w:val="00BF004C"/>
    <w:rsid w:val="00BF4CB7"/>
    <w:rsid w:val="00BF5692"/>
    <w:rsid w:val="00C0261A"/>
    <w:rsid w:val="00C03D90"/>
    <w:rsid w:val="00C04BB4"/>
    <w:rsid w:val="00C17D8C"/>
    <w:rsid w:val="00C203BC"/>
    <w:rsid w:val="00C30455"/>
    <w:rsid w:val="00C311EF"/>
    <w:rsid w:val="00C32196"/>
    <w:rsid w:val="00C32395"/>
    <w:rsid w:val="00C32D1E"/>
    <w:rsid w:val="00C3460A"/>
    <w:rsid w:val="00C36BAA"/>
    <w:rsid w:val="00C3769B"/>
    <w:rsid w:val="00C41C42"/>
    <w:rsid w:val="00C44552"/>
    <w:rsid w:val="00C53DE8"/>
    <w:rsid w:val="00C53E32"/>
    <w:rsid w:val="00C544A9"/>
    <w:rsid w:val="00C55221"/>
    <w:rsid w:val="00C55B85"/>
    <w:rsid w:val="00C70D5E"/>
    <w:rsid w:val="00C71BF7"/>
    <w:rsid w:val="00C72F60"/>
    <w:rsid w:val="00C74727"/>
    <w:rsid w:val="00C74DAC"/>
    <w:rsid w:val="00C75604"/>
    <w:rsid w:val="00C756D2"/>
    <w:rsid w:val="00C8211E"/>
    <w:rsid w:val="00C86043"/>
    <w:rsid w:val="00C922EB"/>
    <w:rsid w:val="00C9275D"/>
    <w:rsid w:val="00C9555D"/>
    <w:rsid w:val="00C956F1"/>
    <w:rsid w:val="00C9700F"/>
    <w:rsid w:val="00CA08E7"/>
    <w:rsid w:val="00CA2562"/>
    <w:rsid w:val="00CB1103"/>
    <w:rsid w:val="00CB36D3"/>
    <w:rsid w:val="00CB6BA3"/>
    <w:rsid w:val="00CC12AF"/>
    <w:rsid w:val="00CC2313"/>
    <w:rsid w:val="00CD0344"/>
    <w:rsid w:val="00CD421B"/>
    <w:rsid w:val="00CD6CB3"/>
    <w:rsid w:val="00CE5701"/>
    <w:rsid w:val="00CE7AEF"/>
    <w:rsid w:val="00CF2004"/>
    <w:rsid w:val="00CF6499"/>
    <w:rsid w:val="00CF7E7E"/>
    <w:rsid w:val="00D00EE9"/>
    <w:rsid w:val="00D011C9"/>
    <w:rsid w:val="00D10140"/>
    <w:rsid w:val="00D143D3"/>
    <w:rsid w:val="00D1746B"/>
    <w:rsid w:val="00D21A49"/>
    <w:rsid w:val="00D21BDA"/>
    <w:rsid w:val="00D2402B"/>
    <w:rsid w:val="00D26E03"/>
    <w:rsid w:val="00D30D96"/>
    <w:rsid w:val="00D31A2B"/>
    <w:rsid w:val="00D36C22"/>
    <w:rsid w:val="00D37960"/>
    <w:rsid w:val="00D576B9"/>
    <w:rsid w:val="00D6042B"/>
    <w:rsid w:val="00D62C97"/>
    <w:rsid w:val="00D64159"/>
    <w:rsid w:val="00D737E4"/>
    <w:rsid w:val="00D82C81"/>
    <w:rsid w:val="00D84664"/>
    <w:rsid w:val="00D91085"/>
    <w:rsid w:val="00DA2718"/>
    <w:rsid w:val="00DA4BC9"/>
    <w:rsid w:val="00DA5C1D"/>
    <w:rsid w:val="00DB017A"/>
    <w:rsid w:val="00DB4A33"/>
    <w:rsid w:val="00DB4D1C"/>
    <w:rsid w:val="00DC0879"/>
    <w:rsid w:val="00DC0D8D"/>
    <w:rsid w:val="00DC136F"/>
    <w:rsid w:val="00DD0D0F"/>
    <w:rsid w:val="00DD5CE8"/>
    <w:rsid w:val="00DE1AA9"/>
    <w:rsid w:val="00DE47CC"/>
    <w:rsid w:val="00DE6D60"/>
    <w:rsid w:val="00DE7B26"/>
    <w:rsid w:val="00DF0B61"/>
    <w:rsid w:val="00DF1179"/>
    <w:rsid w:val="00DF2A1C"/>
    <w:rsid w:val="00DF3919"/>
    <w:rsid w:val="00DF431C"/>
    <w:rsid w:val="00DF52B1"/>
    <w:rsid w:val="00E00633"/>
    <w:rsid w:val="00E00E55"/>
    <w:rsid w:val="00E0143B"/>
    <w:rsid w:val="00E01F80"/>
    <w:rsid w:val="00E14755"/>
    <w:rsid w:val="00E14B9D"/>
    <w:rsid w:val="00E207FE"/>
    <w:rsid w:val="00E22832"/>
    <w:rsid w:val="00E22CBD"/>
    <w:rsid w:val="00E2347A"/>
    <w:rsid w:val="00E2509A"/>
    <w:rsid w:val="00E27D0D"/>
    <w:rsid w:val="00E32150"/>
    <w:rsid w:val="00E36DE4"/>
    <w:rsid w:val="00E36DF6"/>
    <w:rsid w:val="00E373CF"/>
    <w:rsid w:val="00E52C20"/>
    <w:rsid w:val="00E54F1E"/>
    <w:rsid w:val="00E5669E"/>
    <w:rsid w:val="00E6049C"/>
    <w:rsid w:val="00E64688"/>
    <w:rsid w:val="00E75DC8"/>
    <w:rsid w:val="00E82AAF"/>
    <w:rsid w:val="00E87B0D"/>
    <w:rsid w:val="00E87D43"/>
    <w:rsid w:val="00E90A18"/>
    <w:rsid w:val="00E90AE0"/>
    <w:rsid w:val="00E9522B"/>
    <w:rsid w:val="00E95B8E"/>
    <w:rsid w:val="00E978E5"/>
    <w:rsid w:val="00EA03E8"/>
    <w:rsid w:val="00EA4E56"/>
    <w:rsid w:val="00EA5615"/>
    <w:rsid w:val="00EA5FD9"/>
    <w:rsid w:val="00EB180F"/>
    <w:rsid w:val="00EB2095"/>
    <w:rsid w:val="00EB5050"/>
    <w:rsid w:val="00EB5C32"/>
    <w:rsid w:val="00EC4B91"/>
    <w:rsid w:val="00EC6F17"/>
    <w:rsid w:val="00EC79F2"/>
    <w:rsid w:val="00ED3638"/>
    <w:rsid w:val="00EF2953"/>
    <w:rsid w:val="00F00151"/>
    <w:rsid w:val="00F023A4"/>
    <w:rsid w:val="00F05406"/>
    <w:rsid w:val="00F11FD4"/>
    <w:rsid w:val="00F146C1"/>
    <w:rsid w:val="00F17865"/>
    <w:rsid w:val="00F22872"/>
    <w:rsid w:val="00F22B7E"/>
    <w:rsid w:val="00F271FC"/>
    <w:rsid w:val="00F27318"/>
    <w:rsid w:val="00F40627"/>
    <w:rsid w:val="00F4308F"/>
    <w:rsid w:val="00F53952"/>
    <w:rsid w:val="00F628DA"/>
    <w:rsid w:val="00F65570"/>
    <w:rsid w:val="00F656A6"/>
    <w:rsid w:val="00F66936"/>
    <w:rsid w:val="00F674C3"/>
    <w:rsid w:val="00F7750A"/>
    <w:rsid w:val="00F83EDC"/>
    <w:rsid w:val="00F90A91"/>
    <w:rsid w:val="00F90FB3"/>
    <w:rsid w:val="00F916F3"/>
    <w:rsid w:val="00F9325E"/>
    <w:rsid w:val="00F951B2"/>
    <w:rsid w:val="00F9643F"/>
    <w:rsid w:val="00F96993"/>
    <w:rsid w:val="00FA1AE5"/>
    <w:rsid w:val="00FA5441"/>
    <w:rsid w:val="00FA5D05"/>
    <w:rsid w:val="00FB10DC"/>
    <w:rsid w:val="00FB2014"/>
    <w:rsid w:val="00FB5189"/>
    <w:rsid w:val="00FB6A84"/>
    <w:rsid w:val="00FC5F05"/>
    <w:rsid w:val="00FC725C"/>
    <w:rsid w:val="00FD021B"/>
    <w:rsid w:val="00FD1C1B"/>
    <w:rsid w:val="00FD29D4"/>
    <w:rsid w:val="00FD2BB4"/>
    <w:rsid w:val="00FD32DC"/>
    <w:rsid w:val="00FD3AF1"/>
    <w:rsid w:val="00FD522C"/>
    <w:rsid w:val="00FD6B80"/>
    <w:rsid w:val="00FD6F4D"/>
    <w:rsid w:val="00FE503C"/>
    <w:rsid w:val="00FF3E16"/>
    <w:rsid w:val="00FF474F"/>
    <w:rsid w:val="00FF522A"/>
    <w:rsid w:val="00FF55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6287C47"/>
  <w15:docId w15:val="{62592A94-9706-4A09-9E4A-41C245639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041C5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4308F"/>
    <w:pPr>
      <w:spacing w:line="360" w:lineRule="auto"/>
      <w:ind w:left="720" w:hanging="357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3C2C45"/>
    <w:pPr>
      <w:ind w:left="714" w:hanging="357"/>
      <w:jc w:val="both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3C2C4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FC725C"/>
    <w:pPr>
      <w:tabs>
        <w:tab w:val="center" w:pos="4536"/>
        <w:tab w:val="right" w:pos="9072"/>
      </w:tabs>
      <w:ind w:left="714" w:hanging="357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FC725C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FC725C"/>
    <w:pPr>
      <w:tabs>
        <w:tab w:val="center" w:pos="4536"/>
        <w:tab w:val="right" w:pos="9072"/>
      </w:tabs>
      <w:ind w:left="714" w:hanging="357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FC725C"/>
    <w:rPr>
      <w:rFonts w:cs="Times New Roman"/>
    </w:rPr>
  </w:style>
  <w:style w:type="table" w:styleId="Tabela-Siatka">
    <w:name w:val="Table Grid"/>
    <w:basedOn w:val="Standardowy"/>
    <w:uiPriority w:val="59"/>
    <w:rsid w:val="005041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rsid w:val="00C3769B"/>
    <w:pPr>
      <w:spacing w:after="120" w:line="480" w:lineRule="auto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C3769B"/>
    <w:rPr>
      <w:rFonts w:ascii="Times New Roman" w:hAnsi="Times New Roman" w:cs="Times New Roman"/>
      <w:sz w:val="20"/>
      <w:szCs w:val="20"/>
    </w:rPr>
  </w:style>
  <w:style w:type="character" w:customStyle="1" w:styleId="h11">
    <w:name w:val="h11"/>
    <w:basedOn w:val="Domylnaczcionkaakapitu"/>
    <w:uiPriority w:val="99"/>
    <w:rsid w:val="00EC4B91"/>
    <w:rPr>
      <w:rFonts w:ascii="Verdana" w:hAnsi="Verdana" w:cs="Times New Roman"/>
      <w:b/>
      <w:bCs/>
      <w:sz w:val="20"/>
      <w:szCs w:val="20"/>
    </w:rPr>
  </w:style>
  <w:style w:type="paragraph" w:styleId="Bezodstpw">
    <w:name w:val="No Spacing"/>
    <w:uiPriority w:val="99"/>
    <w:qFormat/>
    <w:rsid w:val="006F3ED9"/>
    <w:rPr>
      <w:rFonts w:ascii="Times New Roman" w:eastAsia="Times New Roman" w:hAnsi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DC136F"/>
    <w:rPr>
      <w:rFonts w:eastAsia="Calibri"/>
      <w:sz w:val="20"/>
      <w:szCs w:val="20"/>
    </w:rPr>
  </w:style>
  <w:style w:type="character" w:customStyle="1" w:styleId="FootnoteTextChar">
    <w:name w:val="Footnote Text Char"/>
    <w:basedOn w:val="Domylnaczcionkaakapitu"/>
    <w:uiPriority w:val="99"/>
    <w:semiHidden/>
    <w:locked/>
    <w:rsid w:val="00053156"/>
    <w:rPr>
      <w:rFonts w:ascii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DC136F"/>
    <w:rPr>
      <w:rFonts w:cs="Times New Roman"/>
      <w:lang w:val="pl-PL" w:eastAsia="pl-PL" w:bidi="ar-SA"/>
    </w:rPr>
  </w:style>
  <w:style w:type="paragraph" w:customStyle="1" w:styleId="FR1">
    <w:name w:val="FR1"/>
    <w:uiPriority w:val="99"/>
    <w:rsid w:val="00DC136F"/>
    <w:pPr>
      <w:widowControl w:val="0"/>
      <w:autoSpaceDE w:val="0"/>
      <w:autoSpaceDN w:val="0"/>
      <w:adjustRightInd w:val="0"/>
    </w:pPr>
    <w:rPr>
      <w:rFonts w:ascii="Times New Roman" w:hAnsi="Times New Roman"/>
      <w:b/>
    </w:rPr>
  </w:style>
  <w:style w:type="character" w:styleId="Odwoanieprzypisudolnego">
    <w:name w:val="footnote reference"/>
    <w:basedOn w:val="Domylnaczcionkaakapitu"/>
    <w:uiPriority w:val="99"/>
    <w:rsid w:val="00DC136F"/>
    <w:rPr>
      <w:rFonts w:cs="Times New Roman"/>
      <w:vertAlign w:val="superscript"/>
    </w:rPr>
  </w:style>
  <w:style w:type="character" w:customStyle="1" w:styleId="Teksttreci2">
    <w:name w:val="Tekst treści (2)_"/>
    <w:link w:val="Teksttreci21"/>
    <w:uiPriority w:val="99"/>
    <w:locked/>
    <w:rsid w:val="00DC136F"/>
  </w:style>
  <w:style w:type="character" w:customStyle="1" w:styleId="Nagwek4">
    <w:name w:val="Nagłówek #4_"/>
    <w:link w:val="Nagwek40"/>
    <w:uiPriority w:val="99"/>
    <w:locked/>
    <w:rsid w:val="00DC136F"/>
    <w:rPr>
      <w:b/>
      <w:sz w:val="26"/>
    </w:rPr>
  </w:style>
  <w:style w:type="paragraph" w:customStyle="1" w:styleId="Teksttreci21">
    <w:name w:val="Tekst treści (2)1"/>
    <w:basedOn w:val="Normalny"/>
    <w:link w:val="Teksttreci2"/>
    <w:uiPriority w:val="99"/>
    <w:rsid w:val="00DC136F"/>
    <w:pPr>
      <w:widowControl w:val="0"/>
      <w:shd w:val="clear" w:color="auto" w:fill="FFFFFF"/>
      <w:spacing w:before="300" w:line="317" w:lineRule="exact"/>
      <w:ind w:hanging="560"/>
      <w:jc w:val="both"/>
    </w:pPr>
    <w:rPr>
      <w:rFonts w:eastAsia="Calibri"/>
      <w:noProof/>
      <w:sz w:val="20"/>
      <w:szCs w:val="20"/>
    </w:rPr>
  </w:style>
  <w:style w:type="paragraph" w:customStyle="1" w:styleId="Nagwek40">
    <w:name w:val="Nagłówek #4"/>
    <w:basedOn w:val="Normalny"/>
    <w:link w:val="Nagwek4"/>
    <w:uiPriority w:val="99"/>
    <w:rsid w:val="00DC136F"/>
    <w:pPr>
      <w:widowControl w:val="0"/>
      <w:shd w:val="clear" w:color="auto" w:fill="FFFFFF"/>
      <w:spacing w:line="240" w:lineRule="atLeast"/>
      <w:outlineLvl w:val="3"/>
    </w:pPr>
    <w:rPr>
      <w:rFonts w:ascii="Calibri" w:eastAsia="Calibri" w:hAnsi="Calibri"/>
      <w:b/>
      <w:sz w:val="26"/>
      <w:szCs w:val="20"/>
    </w:rPr>
  </w:style>
  <w:style w:type="character" w:customStyle="1" w:styleId="Nagwek5">
    <w:name w:val="Nagłówek #5"/>
    <w:uiPriority w:val="99"/>
    <w:rsid w:val="00DC136F"/>
    <w:rPr>
      <w:rFonts w:ascii="Times New Roman" w:hAnsi="Times New Roman"/>
      <w:b/>
      <w:color w:val="000000"/>
      <w:spacing w:val="0"/>
      <w:w w:val="100"/>
      <w:position w:val="0"/>
      <w:sz w:val="24"/>
      <w:u w:val="single"/>
      <w:lang w:val="pl-PL" w:eastAsia="pl-PL"/>
    </w:rPr>
  </w:style>
  <w:style w:type="paragraph" w:styleId="Tekstpodstawowy">
    <w:name w:val="Body Text"/>
    <w:basedOn w:val="Normalny"/>
    <w:link w:val="TekstpodstawowyZnak"/>
    <w:uiPriority w:val="99"/>
    <w:rsid w:val="00E6468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4688"/>
    <w:rPr>
      <w:rFonts w:ascii="Times New Roman" w:eastAsia="Times New Roman" w:hAnsi="Times New Roman"/>
      <w:sz w:val="24"/>
      <w:szCs w:val="24"/>
    </w:rPr>
  </w:style>
  <w:style w:type="paragraph" w:styleId="Tytu">
    <w:name w:val="Title"/>
    <w:basedOn w:val="Normalny"/>
    <w:link w:val="TytuZnak"/>
    <w:uiPriority w:val="99"/>
    <w:qFormat/>
    <w:locked/>
    <w:rsid w:val="00E64688"/>
    <w:pPr>
      <w:jc w:val="center"/>
    </w:pPr>
    <w:rPr>
      <w:rFonts w:eastAsia="Calibri"/>
      <w:b/>
      <w:bCs/>
    </w:rPr>
  </w:style>
  <w:style w:type="character" w:customStyle="1" w:styleId="TytuZnak">
    <w:name w:val="Tytuł Znak"/>
    <w:basedOn w:val="Domylnaczcionkaakapitu"/>
    <w:link w:val="Tytu"/>
    <w:uiPriority w:val="99"/>
    <w:rsid w:val="00E64688"/>
    <w:rPr>
      <w:rFonts w:ascii="Times New Roman" w:hAnsi="Times New Roman"/>
      <w:b/>
      <w:bCs/>
      <w:sz w:val="24"/>
      <w:szCs w:val="24"/>
    </w:rPr>
  </w:style>
  <w:style w:type="paragraph" w:customStyle="1" w:styleId="Akapitzlist1">
    <w:name w:val="Akapit z listą1"/>
    <w:basedOn w:val="Normalny"/>
    <w:link w:val="ListParagraphChar"/>
    <w:rsid w:val="00262E10"/>
    <w:pPr>
      <w:spacing w:after="200" w:line="276" w:lineRule="auto"/>
      <w:ind w:left="720"/>
    </w:pPr>
    <w:rPr>
      <w:rFonts w:ascii="Calibri" w:hAnsi="Calibri"/>
      <w:sz w:val="20"/>
      <w:szCs w:val="20"/>
    </w:rPr>
  </w:style>
  <w:style w:type="character" w:customStyle="1" w:styleId="ListParagraphChar">
    <w:name w:val="List Paragraph Char"/>
    <w:link w:val="Akapitzlist1"/>
    <w:locked/>
    <w:rsid w:val="00262E10"/>
    <w:rPr>
      <w:rFonts w:eastAsia="Times New Roman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62E1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62E10"/>
    <w:rPr>
      <w:rFonts w:ascii="Times New Roman" w:eastAsia="Times New Roman" w:hAnsi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62E10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AF0B6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AF0B6F"/>
    <w:rPr>
      <w:rFonts w:ascii="Times New Roman" w:eastAsia="Times New Roman" w:hAnsi="Times New Roman"/>
      <w:sz w:val="24"/>
      <w:szCs w:val="24"/>
    </w:rPr>
  </w:style>
  <w:style w:type="paragraph" w:customStyle="1" w:styleId="Normalny1">
    <w:name w:val="Normalny1"/>
    <w:rsid w:val="004D4046"/>
    <w:pPr>
      <w:suppressAutoHyphens/>
      <w:autoSpaceDE w:val="0"/>
    </w:pPr>
    <w:rPr>
      <w:rFonts w:ascii="Arial" w:eastAsia="Times New Roman" w:hAnsi="Arial" w:cs="Arial"/>
      <w:color w:val="000000"/>
      <w:sz w:val="24"/>
      <w:szCs w:val="24"/>
      <w:lang w:eastAsia="ar-SA"/>
    </w:rPr>
  </w:style>
  <w:style w:type="character" w:customStyle="1" w:styleId="st">
    <w:name w:val="st"/>
    <w:basedOn w:val="Domylnaczcionkaakapitu"/>
    <w:rsid w:val="004D4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8814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81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81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814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8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4</Pages>
  <Words>1382</Words>
  <Characters>8292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Test do samooceny</vt:lpstr>
    </vt:vector>
  </TitlesOfParts>
  <Company>Lenovo</Company>
  <LinksUpToDate>false</LinksUpToDate>
  <CharactersWithSpaces>9655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Test do samooceny</dc:title>
  <dc:creator>laszczyk.m</dc:creator>
  <cp:lastModifiedBy>Lenovo</cp:lastModifiedBy>
  <cp:revision>35</cp:revision>
  <cp:lastPrinted>2025-07-02T08:40:00Z</cp:lastPrinted>
  <dcterms:created xsi:type="dcterms:W3CDTF">2020-07-23T09:18:00Z</dcterms:created>
  <dcterms:modified xsi:type="dcterms:W3CDTF">2026-03-23T12:34:00Z</dcterms:modified>
</cp:coreProperties>
</file>